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EA797A" w:rsidRDefault="00EA797A" w:rsidP="007856B5">
      <w:pPr>
        <w:spacing w:line="360" w:lineRule="auto"/>
        <w:jc w:val="center"/>
        <w:rPr>
          <w:rFonts w:ascii="Arial" w:hAnsi="Arial" w:cs="Arial"/>
          <w:b/>
          <w:sz w:val="28"/>
          <w:szCs w:val="28"/>
          <w:u w:val="single"/>
        </w:rPr>
      </w:pPr>
    </w:p>
    <w:p w:rsidR="00B1127C" w:rsidRPr="00181197" w:rsidRDefault="00B1127C" w:rsidP="007856B5">
      <w:pPr>
        <w:spacing w:line="360" w:lineRule="auto"/>
        <w:jc w:val="center"/>
        <w:rPr>
          <w:rFonts w:ascii="Arial" w:hAnsi="Arial" w:cs="Arial"/>
          <w:b/>
          <w:sz w:val="28"/>
          <w:szCs w:val="28"/>
          <w:u w:val="single"/>
        </w:rPr>
      </w:pPr>
      <w:r w:rsidRPr="00181197">
        <w:rPr>
          <w:rFonts w:ascii="Arial" w:hAnsi="Arial" w:cs="Arial"/>
          <w:b/>
          <w:sz w:val="28"/>
          <w:szCs w:val="28"/>
          <w:u w:val="single"/>
        </w:rPr>
        <w:t>DOKUMENTACJA FOTOGRAFICZNA</w:t>
      </w:r>
    </w:p>
    <w:p w:rsidR="007856B5" w:rsidRDefault="00B1127C" w:rsidP="00181197">
      <w:pPr>
        <w:spacing w:line="360" w:lineRule="auto"/>
        <w:jc w:val="center"/>
        <w:rPr>
          <w:rFonts w:ascii="Arial" w:hAnsi="Arial" w:cs="Arial"/>
          <w:b/>
          <w:sz w:val="24"/>
        </w:rPr>
      </w:pPr>
      <w:r w:rsidRPr="006F5F4E">
        <w:rPr>
          <w:rFonts w:ascii="Arial" w:hAnsi="Arial" w:cs="Arial"/>
          <w:b/>
          <w:sz w:val="24"/>
        </w:rPr>
        <w:t xml:space="preserve">WYKONANA W TRAKCIE PRZEPROWADZONEJ WIZJI LOKALNEJ </w:t>
      </w:r>
      <w:r w:rsidR="00873B8B" w:rsidRPr="006F5F4E">
        <w:rPr>
          <w:b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-1831975</wp:posOffset>
                </wp:positionH>
                <wp:positionV relativeFrom="paragraph">
                  <wp:posOffset>4313555</wp:posOffset>
                </wp:positionV>
                <wp:extent cx="274955" cy="276860"/>
                <wp:effectExtent l="50165" t="55880" r="17780" b="10160"/>
                <wp:wrapNone/>
                <wp:docPr id="24" name="Line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74955" cy="27686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line w14:anchorId="5905D729" id="Line 442" o:spid="_x0000_s1026" style="position:absolute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44.25pt,339.65pt" to="-122.6pt,36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" strokecolor="red" strokeweight="1.5pt">
                <v:stroke endarrow="block"/>
              </v:line>
            </w:pict>
          </mc:Fallback>
        </mc:AlternateContent>
      </w:r>
      <w:r w:rsidR="00181197">
        <w:rPr>
          <w:rFonts w:ascii="Arial" w:hAnsi="Arial" w:cs="Arial"/>
          <w:b/>
          <w:sz w:val="24"/>
        </w:rPr>
        <w:t xml:space="preserve">NA OBIEKCIE </w:t>
      </w:r>
      <w:r w:rsidR="00181197" w:rsidRPr="00181197">
        <w:rPr>
          <w:rFonts w:ascii="Arial" w:hAnsi="Arial" w:cs="Arial"/>
          <w:b/>
          <w:sz w:val="24"/>
        </w:rPr>
        <w:t>ZABYTKOWEGO BUDYNKU „PONIATÓWKA” POŁOŻONEGO W PARKU MIEJSKIM NA TERENIE DZIAŁKI EW. NR 8/7 OBRĘB 27 W PIASECZNIE PRZY UL. CHYLICZKOWSKIEJ 20G.</w:t>
      </w:r>
    </w:p>
    <w:p w:rsidR="00AC58DE" w:rsidRDefault="00AC58DE" w:rsidP="00181197">
      <w:pPr>
        <w:spacing w:line="360" w:lineRule="auto"/>
        <w:jc w:val="center"/>
        <w:rPr>
          <w:rFonts w:ascii="Arial" w:hAnsi="Arial" w:cs="Arial"/>
          <w:b/>
          <w:sz w:val="24"/>
        </w:rPr>
      </w:pPr>
    </w:p>
    <w:p w:rsidR="004B506E" w:rsidRDefault="00420953" w:rsidP="006F5F4E">
      <w:pPr>
        <w:spacing w:line="276" w:lineRule="auto"/>
        <w:jc w:val="center"/>
        <w:rPr>
          <w:rFonts w:ascii="Arial" w:hAnsi="Arial" w:cs="Arial"/>
          <w:b/>
          <w:sz w:val="24"/>
        </w:rPr>
      </w:pPr>
      <w:r w:rsidRPr="00360A64">
        <w:rPr>
          <w:noProof/>
          <w:lang w:eastAsia="pl-PL"/>
        </w:rPr>
        <w:drawing>
          <wp:inline distT="0" distB="0" distL="0" distR="0" wp14:anchorId="456BE530" wp14:editId="57444BB6">
            <wp:extent cx="5044213" cy="3781425"/>
            <wp:effectExtent l="0" t="0" r="4445" b="0"/>
            <wp:docPr id="100" name="Obraz 100" descr="C:\Users\User\Desktop\Poniatówka Piaseczno\Zdjęcia 2\100NIKON\DSCN7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Poniatówka Piaseczno\Zdjęcia 2\100NIKON\DSCN733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9188" cy="378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506E" w:rsidRDefault="004B506E" w:rsidP="006F5F4E">
      <w:pPr>
        <w:spacing w:line="276" w:lineRule="auto"/>
        <w:jc w:val="center"/>
        <w:rPr>
          <w:rFonts w:ascii="Arial" w:hAnsi="Arial" w:cs="Arial"/>
          <w:b/>
          <w:sz w:val="24"/>
        </w:rPr>
      </w:pPr>
    </w:p>
    <w:p w:rsidR="00420953" w:rsidRDefault="00420953" w:rsidP="00420953">
      <w:pPr>
        <w:spacing w:line="360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Nazwa obiektu:</w:t>
      </w:r>
    </w:p>
    <w:p w:rsidR="00420953" w:rsidRPr="00AC58DE" w:rsidRDefault="00420953" w:rsidP="00420953">
      <w:pPr>
        <w:spacing w:line="360" w:lineRule="auto"/>
        <w:jc w:val="center"/>
        <w:rPr>
          <w:rFonts w:ascii="Verdana" w:hAnsi="Verdana" w:cs="Verdana"/>
          <w:color w:val="000000"/>
          <w:sz w:val="22"/>
        </w:rPr>
      </w:pPr>
      <w:r w:rsidRPr="00AC58DE">
        <w:rPr>
          <w:rFonts w:ascii="Verdana" w:hAnsi="Verdana" w:cs="Verdana"/>
          <w:color w:val="000000"/>
          <w:sz w:val="22"/>
        </w:rPr>
        <w:t>BUDYNEK  ZABYTKOWY „Poniatówka”</w:t>
      </w:r>
    </w:p>
    <w:p w:rsidR="00420953" w:rsidRPr="00AC58DE" w:rsidRDefault="00420953" w:rsidP="00420953">
      <w:pPr>
        <w:spacing w:line="360" w:lineRule="auto"/>
        <w:jc w:val="center"/>
        <w:rPr>
          <w:rFonts w:ascii="Arial" w:hAnsi="Arial" w:cs="Arial"/>
          <w:b/>
          <w:sz w:val="12"/>
          <w:szCs w:val="10"/>
        </w:rPr>
      </w:pPr>
      <w:r w:rsidRPr="00AC58DE">
        <w:rPr>
          <w:rFonts w:ascii="Verdana" w:hAnsi="Verdana" w:cs="Verdana"/>
          <w:color w:val="000000"/>
          <w:sz w:val="22"/>
        </w:rPr>
        <w:t>05-500 PIASECZNO,  UL. CHYLICZKOWSKA 20G</w:t>
      </w:r>
    </w:p>
    <w:p w:rsidR="004B506E" w:rsidRDefault="004B506E" w:rsidP="006F5F4E">
      <w:pPr>
        <w:spacing w:line="276" w:lineRule="auto"/>
        <w:jc w:val="center"/>
        <w:rPr>
          <w:rFonts w:ascii="Arial" w:hAnsi="Arial" w:cs="Arial"/>
          <w:b/>
          <w:sz w:val="24"/>
        </w:rPr>
      </w:pPr>
    </w:p>
    <w:p w:rsidR="00AC58DE" w:rsidRPr="00AC58DE" w:rsidRDefault="00AC58DE" w:rsidP="00AC58DE">
      <w:pPr>
        <w:spacing w:line="360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AC58DE">
        <w:rPr>
          <w:rFonts w:ascii="Arial" w:hAnsi="Arial" w:cs="Arial"/>
          <w:b/>
          <w:sz w:val="24"/>
          <w:szCs w:val="24"/>
          <w:u w:val="single"/>
        </w:rPr>
        <w:t>ZAMAWIAJĄCY:</w:t>
      </w:r>
    </w:p>
    <w:p w:rsidR="00AC58DE" w:rsidRPr="00AC58DE" w:rsidRDefault="00773080" w:rsidP="00AC58DE">
      <w:pPr>
        <w:spacing w:line="360" w:lineRule="auto"/>
        <w:jc w:val="center"/>
        <w:rPr>
          <w:rFonts w:ascii="Verdana" w:hAnsi="Verdana" w:cs="Verdana"/>
          <w:color w:val="000000"/>
          <w:sz w:val="22"/>
        </w:rPr>
      </w:pPr>
      <w:r>
        <w:rPr>
          <w:rFonts w:ascii="Verdana" w:hAnsi="Verdana" w:cs="Verdana"/>
          <w:color w:val="000000"/>
          <w:sz w:val="22"/>
        </w:rPr>
        <w:t>Gmina</w:t>
      </w:r>
      <w:r w:rsidR="00AC58DE" w:rsidRPr="00AC58DE">
        <w:rPr>
          <w:rFonts w:ascii="Verdana" w:hAnsi="Verdana" w:cs="Verdana"/>
          <w:color w:val="000000"/>
          <w:sz w:val="22"/>
        </w:rPr>
        <w:t xml:space="preserve"> Piaseczno</w:t>
      </w:r>
    </w:p>
    <w:p w:rsidR="00AC58DE" w:rsidRPr="00AC58DE" w:rsidRDefault="00AC58DE" w:rsidP="00AC58DE">
      <w:pPr>
        <w:spacing w:line="360" w:lineRule="auto"/>
        <w:jc w:val="center"/>
        <w:rPr>
          <w:rFonts w:ascii="Verdana" w:hAnsi="Verdana" w:cs="Verdana"/>
          <w:color w:val="000000"/>
          <w:sz w:val="22"/>
        </w:rPr>
      </w:pPr>
      <w:r w:rsidRPr="00AC58DE">
        <w:rPr>
          <w:rFonts w:ascii="Verdana" w:hAnsi="Verdana" w:cs="Verdana"/>
          <w:color w:val="000000"/>
          <w:sz w:val="22"/>
        </w:rPr>
        <w:t>ul. Tadeusza Kościuszki 5, 05-500 Piaseczno</w:t>
      </w:r>
    </w:p>
    <w:p w:rsidR="004B506E" w:rsidRDefault="004B506E" w:rsidP="004B506E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EA797A" w:rsidRDefault="00EA797A" w:rsidP="004B506E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4E4AE5" w:rsidRDefault="007856B5" w:rsidP="004B506E">
      <w:pPr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805AC9">
        <w:rPr>
          <w:rFonts w:ascii="Arial" w:hAnsi="Arial" w:cs="Arial"/>
          <w:sz w:val="24"/>
          <w:szCs w:val="24"/>
        </w:rPr>
        <w:t>Warszawa,</w:t>
      </w:r>
      <w:r w:rsidR="00D80BED">
        <w:rPr>
          <w:rFonts w:ascii="Arial" w:hAnsi="Arial" w:cs="Arial"/>
          <w:sz w:val="24"/>
          <w:szCs w:val="24"/>
        </w:rPr>
        <w:t xml:space="preserve"> </w:t>
      </w:r>
      <w:r w:rsidR="00773080">
        <w:rPr>
          <w:rFonts w:ascii="Arial" w:hAnsi="Arial" w:cs="Arial"/>
          <w:sz w:val="24"/>
          <w:szCs w:val="24"/>
        </w:rPr>
        <w:t>kwiecień</w:t>
      </w:r>
      <w:r w:rsidR="00181197">
        <w:rPr>
          <w:rFonts w:ascii="Arial" w:hAnsi="Arial" w:cs="Arial"/>
          <w:sz w:val="24"/>
          <w:szCs w:val="24"/>
        </w:rPr>
        <w:t xml:space="preserve"> 2018 r. </w:t>
      </w:r>
    </w:p>
    <w:p w:rsidR="00420953" w:rsidRDefault="00420953" w:rsidP="004B506E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420953" w:rsidRDefault="00420953" w:rsidP="004B506E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420953" w:rsidRDefault="00420953" w:rsidP="004B506E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1F069C" w:rsidTr="00F5455B">
        <w:tc>
          <w:tcPr>
            <w:tcW w:w="9627" w:type="dxa"/>
          </w:tcPr>
          <w:p w:rsidR="001F069C" w:rsidRPr="00F9332F" w:rsidRDefault="00006A76" w:rsidP="00006A76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>Elewacja północna</w:t>
            </w:r>
          </w:p>
        </w:tc>
      </w:tr>
      <w:tr w:rsidR="001F069C" w:rsidTr="0040555F">
        <w:tc>
          <w:tcPr>
            <w:tcW w:w="9627" w:type="dxa"/>
          </w:tcPr>
          <w:p w:rsidR="001F069C" w:rsidRPr="006C6122" w:rsidRDefault="00265B9E" w:rsidP="00904D95">
            <w:pPr>
              <w:keepNext/>
              <w:spacing w:line="276" w:lineRule="auto"/>
              <w:jc w:val="center"/>
            </w:pPr>
            <w:r w:rsidRPr="00265B9E">
              <w:rPr>
                <w:noProof/>
                <w:lang w:eastAsia="pl-PL"/>
              </w:rPr>
              <w:drawing>
                <wp:inline distT="0" distB="0" distL="0" distR="0">
                  <wp:extent cx="6924675" cy="5191125"/>
                  <wp:effectExtent l="0" t="0" r="9525" b="9525"/>
                  <wp:docPr id="27" name="Obraz 27" descr="C:\Users\User\Desktop\Poniatówka Piaseczno\Zdjęcia 2\101NIKON\DSCN73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oniatówka Piaseczno\Zdjęcia 2\101NIKON\DSCN73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4675" cy="519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79BB" w:rsidRDefault="006C6122" w:rsidP="007856B5">
      <w:pPr>
        <w:spacing w:line="276" w:lineRule="auto"/>
        <w:jc w:val="center"/>
        <w:rPr>
          <w:sz w:val="24"/>
          <w:szCs w:val="24"/>
        </w:rPr>
      </w:pPr>
      <w:r w:rsidRPr="006C6122">
        <w:rPr>
          <w:sz w:val="24"/>
          <w:szCs w:val="24"/>
        </w:rPr>
        <w:t xml:space="preserve">Rys. 1. – Widok </w:t>
      </w:r>
      <w:r>
        <w:rPr>
          <w:sz w:val="24"/>
          <w:szCs w:val="24"/>
        </w:rPr>
        <w:t>na elewację</w:t>
      </w:r>
      <w:r w:rsidRPr="006C6122">
        <w:rPr>
          <w:sz w:val="24"/>
          <w:szCs w:val="24"/>
        </w:rPr>
        <w:t xml:space="preserve"> północną.</w:t>
      </w:r>
    </w:p>
    <w:p w:rsidR="0021503E" w:rsidRDefault="0021503E" w:rsidP="007856B5">
      <w:pPr>
        <w:spacing w:line="276" w:lineRule="auto"/>
        <w:jc w:val="center"/>
        <w:rPr>
          <w:sz w:val="24"/>
          <w:szCs w:val="24"/>
        </w:rPr>
      </w:pPr>
    </w:p>
    <w:p w:rsidR="0021503E" w:rsidRDefault="0021503E" w:rsidP="007856B5">
      <w:pPr>
        <w:spacing w:line="276" w:lineRule="auto"/>
        <w:jc w:val="center"/>
        <w:rPr>
          <w:sz w:val="24"/>
          <w:szCs w:val="24"/>
        </w:rPr>
      </w:pPr>
    </w:p>
    <w:p w:rsidR="0021503E" w:rsidRDefault="0021503E" w:rsidP="007856B5">
      <w:pPr>
        <w:spacing w:line="276" w:lineRule="auto"/>
        <w:jc w:val="center"/>
        <w:rPr>
          <w:sz w:val="24"/>
          <w:szCs w:val="24"/>
        </w:rPr>
      </w:pPr>
    </w:p>
    <w:p w:rsidR="0021503E" w:rsidRDefault="0021503E" w:rsidP="007856B5">
      <w:pPr>
        <w:spacing w:line="276" w:lineRule="auto"/>
        <w:jc w:val="center"/>
        <w:rPr>
          <w:sz w:val="24"/>
          <w:szCs w:val="24"/>
        </w:rPr>
      </w:pPr>
    </w:p>
    <w:p w:rsidR="0021503E" w:rsidRDefault="0021503E" w:rsidP="007856B5">
      <w:pPr>
        <w:spacing w:line="276" w:lineRule="auto"/>
        <w:jc w:val="center"/>
        <w:rPr>
          <w:sz w:val="24"/>
          <w:szCs w:val="24"/>
        </w:rPr>
      </w:pPr>
    </w:p>
    <w:p w:rsidR="0021503E" w:rsidRDefault="0021503E" w:rsidP="007856B5">
      <w:pPr>
        <w:spacing w:line="276" w:lineRule="auto"/>
        <w:jc w:val="center"/>
        <w:rPr>
          <w:sz w:val="24"/>
          <w:szCs w:val="24"/>
        </w:rPr>
      </w:pPr>
    </w:p>
    <w:p w:rsidR="0021503E" w:rsidRDefault="0021503E" w:rsidP="007856B5">
      <w:pPr>
        <w:spacing w:line="276" w:lineRule="auto"/>
        <w:jc w:val="center"/>
        <w:rPr>
          <w:sz w:val="24"/>
          <w:szCs w:val="24"/>
        </w:rPr>
      </w:pPr>
    </w:p>
    <w:p w:rsidR="0021503E" w:rsidRDefault="0021503E" w:rsidP="007856B5">
      <w:pPr>
        <w:spacing w:line="276" w:lineRule="auto"/>
        <w:jc w:val="center"/>
        <w:rPr>
          <w:sz w:val="24"/>
          <w:szCs w:val="24"/>
        </w:rPr>
      </w:pPr>
    </w:p>
    <w:p w:rsidR="0021503E" w:rsidRDefault="0021503E" w:rsidP="007856B5">
      <w:pPr>
        <w:spacing w:line="276" w:lineRule="auto"/>
        <w:jc w:val="center"/>
        <w:rPr>
          <w:sz w:val="24"/>
          <w:szCs w:val="24"/>
        </w:rPr>
      </w:pPr>
    </w:p>
    <w:p w:rsidR="00165E39" w:rsidRDefault="00165E39" w:rsidP="007856B5">
      <w:pPr>
        <w:spacing w:line="276" w:lineRule="auto"/>
        <w:jc w:val="center"/>
        <w:rPr>
          <w:sz w:val="24"/>
          <w:szCs w:val="24"/>
        </w:rPr>
      </w:pPr>
    </w:p>
    <w:p w:rsidR="0021503E" w:rsidRDefault="0021503E" w:rsidP="007856B5">
      <w:pPr>
        <w:spacing w:line="276" w:lineRule="auto"/>
        <w:jc w:val="center"/>
        <w:rPr>
          <w:sz w:val="24"/>
          <w:szCs w:val="24"/>
        </w:rPr>
      </w:pPr>
    </w:p>
    <w:p w:rsidR="0021503E" w:rsidRDefault="0021503E" w:rsidP="007856B5">
      <w:pPr>
        <w:spacing w:line="276" w:lineRule="auto"/>
        <w:jc w:val="center"/>
        <w:rPr>
          <w:sz w:val="24"/>
          <w:szCs w:val="24"/>
        </w:rPr>
      </w:pPr>
    </w:p>
    <w:p w:rsidR="0021503E" w:rsidRDefault="0021503E" w:rsidP="007856B5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734DBB" w:rsidTr="008D59C3">
        <w:tc>
          <w:tcPr>
            <w:tcW w:w="9627" w:type="dxa"/>
          </w:tcPr>
          <w:p w:rsidR="00734DBB" w:rsidRPr="00F9332F" w:rsidRDefault="00734DBB" w:rsidP="0021503E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>Elewacja p</w:t>
            </w:r>
            <w:r w:rsidR="0021503E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>ołudniowa</w:t>
            </w:r>
          </w:p>
        </w:tc>
      </w:tr>
      <w:tr w:rsidR="00734DBB" w:rsidTr="008D59C3">
        <w:tc>
          <w:tcPr>
            <w:tcW w:w="9627" w:type="dxa"/>
          </w:tcPr>
          <w:p w:rsidR="00734DBB" w:rsidRPr="006C6122" w:rsidRDefault="0021503E" w:rsidP="007961E9">
            <w:pPr>
              <w:keepNext/>
              <w:spacing w:line="276" w:lineRule="auto"/>
              <w:jc w:val="center"/>
            </w:pPr>
            <w:r w:rsidRPr="0021503E">
              <w:rPr>
                <w:noProof/>
                <w:lang w:eastAsia="pl-PL"/>
              </w:rPr>
              <w:drawing>
                <wp:inline distT="0" distB="0" distL="0" distR="0">
                  <wp:extent cx="6924675" cy="5191125"/>
                  <wp:effectExtent l="0" t="9525" r="0" b="0"/>
                  <wp:docPr id="28" name="Obraz 28" descr="C:\Users\User\Desktop\Poniatówka Piaseczno\Zdjęcia 2\101NIKON\DSCN73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Poniatówka Piaseczno\Zdjęcia 2\101NIKON\DSCN73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6924675" cy="519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34DBB" w:rsidRDefault="007961E9" w:rsidP="00734DBB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2</w:t>
      </w:r>
      <w:r w:rsidR="00734DBB" w:rsidRPr="006C6122">
        <w:rPr>
          <w:sz w:val="24"/>
          <w:szCs w:val="24"/>
        </w:rPr>
        <w:t xml:space="preserve">. – Widok </w:t>
      </w:r>
      <w:r>
        <w:rPr>
          <w:sz w:val="24"/>
          <w:szCs w:val="24"/>
        </w:rPr>
        <w:t xml:space="preserve">na </w:t>
      </w:r>
      <w:r w:rsidR="0021503E">
        <w:rPr>
          <w:sz w:val="24"/>
          <w:szCs w:val="24"/>
        </w:rPr>
        <w:t>elewację południową</w:t>
      </w:r>
    </w:p>
    <w:p w:rsidR="0021503E" w:rsidRDefault="0021503E" w:rsidP="00734DBB">
      <w:pPr>
        <w:spacing w:line="276" w:lineRule="auto"/>
        <w:jc w:val="center"/>
        <w:rPr>
          <w:sz w:val="24"/>
          <w:szCs w:val="24"/>
        </w:rPr>
      </w:pPr>
    </w:p>
    <w:p w:rsidR="0021503E" w:rsidRDefault="0021503E" w:rsidP="00734DBB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734DBB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734DBB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734DBB">
      <w:pPr>
        <w:spacing w:line="276" w:lineRule="auto"/>
        <w:jc w:val="center"/>
        <w:rPr>
          <w:sz w:val="24"/>
          <w:szCs w:val="24"/>
        </w:rPr>
      </w:pPr>
    </w:p>
    <w:p w:rsidR="0021503E" w:rsidRDefault="0021503E" w:rsidP="00734DBB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597375" w:rsidTr="00A5519B">
        <w:tc>
          <w:tcPr>
            <w:tcW w:w="9627" w:type="dxa"/>
          </w:tcPr>
          <w:p w:rsidR="00597375" w:rsidRPr="00F9332F" w:rsidRDefault="00597375" w:rsidP="00597375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 xml:space="preserve">Elewacja zachodnia </w:t>
            </w:r>
          </w:p>
        </w:tc>
      </w:tr>
      <w:tr w:rsidR="00597375" w:rsidTr="00A5519B">
        <w:tc>
          <w:tcPr>
            <w:tcW w:w="9627" w:type="dxa"/>
          </w:tcPr>
          <w:p w:rsidR="00597375" w:rsidRPr="006C6122" w:rsidRDefault="00360A64" w:rsidP="007961E9">
            <w:pPr>
              <w:keepNext/>
              <w:spacing w:line="276" w:lineRule="auto"/>
              <w:jc w:val="center"/>
            </w:pPr>
            <w:r w:rsidRPr="00360A64">
              <w:rPr>
                <w:noProof/>
                <w:lang w:eastAsia="pl-PL"/>
              </w:rPr>
              <w:drawing>
                <wp:inline distT="0" distB="0" distL="0" distR="0">
                  <wp:extent cx="6924675" cy="5191125"/>
                  <wp:effectExtent l="0" t="9525" r="0" b="0"/>
                  <wp:docPr id="34" name="Obraz 34" descr="C:\Users\User\Desktop\Poniatówka Piaseczno\Zdjęcia 2\100NIKON\DSCN73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Poniatówka Piaseczno\Zdjęcia 2\100NIKON\DSCN73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6924675" cy="519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7FD1" w:rsidRDefault="007961E9" w:rsidP="00367FD1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3</w:t>
      </w:r>
      <w:r w:rsidR="00367FD1" w:rsidRPr="006C6122">
        <w:rPr>
          <w:sz w:val="24"/>
          <w:szCs w:val="24"/>
        </w:rPr>
        <w:t xml:space="preserve">. – Widok </w:t>
      </w:r>
      <w:r w:rsidR="00367FD1">
        <w:rPr>
          <w:sz w:val="24"/>
          <w:szCs w:val="24"/>
        </w:rPr>
        <w:t>na elewację</w:t>
      </w:r>
      <w:r w:rsidR="00367FD1" w:rsidRPr="006C6122">
        <w:rPr>
          <w:sz w:val="24"/>
          <w:szCs w:val="24"/>
        </w:rPr>
        <w:t xml:space="preserve"> </w:t>
      </w:r>
      <w:r w:rsidR="00367FD1">
        <w:rPr>
          <w:sz w:val="24"/>
          <w:szCs w:val="24"/>
        </w:rPr>
        <w:t>zachodnią</w:t>
      </w:r>
    </w:p>
    <w:p w:rsidR="00360A64" w:rsidRDefault="00360A64" w:rsidP="00367FD1">
      <w:pPr>
        <w:spacing w:line="276" w:lineRule="auto"/>
        <w:jc w:val="center"/>
        <w:rPr>
          <w:sz w:val="24"/>
          <w:szCs w:val="24"/>
        </w:rPr>
      </w:pPr>
    </w:p>
    <w:p w:rsidR="00360A64" w:rsidRDefault="00360A64" w:rsidP="00367FD1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367FD1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367FD1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367FD1">
      <w:pPr>
        <w:spacing w:line="276" w:lineRule="auto"/>
        <w:jc w:val="center"/>
        <w:rPr>
          <w:sz w:val="24"/>
          <w:szCs w:val="24"/>
        </w:rPr>
      </w:pPr>
    </w:p>
    <w:p w:rsidR="00360A64" w:rsidRDefault="00360A64" w:rsidP="00367FD1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8916DB" w:rsidTr="00A5519B">
        <w:tc>
          <w:tcPr>
            <w:tcW w:w="9627" w:type="dxa"/>
          </w:tcPr>
          <w:p w:rsidR="008916DB" w:rsidRPr="00F9332F" w:rsidRDefault="00360A64" w:rsidP="00926A0E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 xml:space="preserve">Elewacja wschodnia </w:t>
            </w:r>
          </w:p>
        </w:tc>
      </w:tr>
      <w:tr w:rsidR="008916DB" w:rsidTr="00A5519B">
        <w:tc>
          <w:tcPr>
            <w:tcW w:w="9627" w:type="dxa"/>
          </w:tcPr>
          <w:p w:rsidR="008916DB" w:rsidRPr="006C6122" w:rsidRDefault="00711A2A" w:rsidP="00711A2A">
            <w:pPr>
              <w:keepNext/>
              <w:spacing w:line="276" w:lineRule="auto"/>
              <w:jc w:val="center"/>
            </w:pPr>
            <w:r w:rsidRPr="00711A2A">
              <w:rPr>
                <w:noProof/>
                <w:lang w:eastAsia="pl-PL"/>
              </w:rPr>
              <w:drawing>
                <wp:inline distT="0" distB="0" distL="0" distR="0">
                  <wp:extent cx="5191125" cy="6924675"/>
                  <wp:effectExtent l="0" t="0" r="9525" b="9525"/>
                  <wp:docPr id="37" name="Obraz 37" descr="C:\Users\User\Desktop\Poniatówka Piaseczno\Zdjęcia 2\101NIKON\DSCN73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Poniatówka Piaseczno\Zdjęcia 2\101NIKON\DSCN73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1125" cy="6924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916DB" w:rsidRDefault="00081F61" w:rsidP="008916DB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</w:t>
      </w:r>
      <w:r w:rsidR="007961E9">
        <w:rPr>
          <w:sz w:val="24"/>
          <w:szCs w:val="24"/>
        </w:rPr>
        <w:t xml:space="preserve"> 4</w:t>
      </w:r>
      <w:r w:rsidR="008916DB" w:rsidRPr="006C6122">
        <w:rPr>
          <w:sz w:val="24"/>
          <w:szCs w:val="24"/>
        </w:rPr>
        <w:t xml:space="preserve">. – Widok </w:t>
      </w:r>
      <w:r w:rsidR="00711A2A">
        <w:rPr>
          <w:sz w:val="24"/>
          <w:szCs w:val="24"/>
        </w:rPr>
        <w:t>na ganek elewacji wschodniej</w:t>
      </w:r>
    </w:p>
    <w:p w:rsidR="006C6122" w:rsidRDefault="006C6122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B07986" w:rsidRDefault="00B07986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904D95" w:rsidRDefault="00904D95" w:rsidP="00711A2A">
      <w:pPr>
        <w:spacing w:line="276" w:lineRule="auto"/>
        <w:rPr>
          <w:rFonts w:ascii="Arial" w:hAnsi="Arial" w:cs="Arial"/>
          <w:sz w:val="24"/>
          <w:szCs w:val="24"/>
        </w:rPr>
      </w:pPr>
    </w:p>
    <w:p w:rsidR="00D361D5" w:rsidRDefault="00D361D5" w:rsidP="00711A2A">
      <w:pPr>
        <w:spacing w:line="276" w:lineRule="auto"/>
        <w:rPr>
          <w:rFonts w:ascii="Arial" w:hAnsi="Arial" w:cs="Arial"/>
          <w:sz w:val="24"/>
          <w:szCs w:val="24"/>
        </w:rPr>
      </w:pPr>
    </w:p>
    <w:p w:rsidR="00D361D5" w:rsidRDefault="00D361D5" w:rsidP="00711A2A">
      <w:pPr>
        <w:spacing w:line="276" w:lineRule="auto"/>
        <w:rPr>
          <w:rFonts w:ascii="Arial" w:hAnsi="Arial" w:cs="Arial"/>
          <w:sz w:val="24"/>
          <w:szCs w:val="24"/>
        </w:rPr>
      </w:pPr>
    </w:p>
    <w:p w:rsidR="00E562AA" w:rsidRDefault="00E562AA" w:rsidP="00E562AA">
      <w:pPr>
        <w:spacing w:line="276" w:lineRule="auto"/>
        <w:rPr>
          <w:rFonts w:ascii="Arial" w:hAnsi="Arial" w:cs="Arial"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E562AA" w:rsidRPr="00F9332F" w:rsidTr="00D20047">
        <w:tc>
          <w:tcPr>
            <w:tcW w:w="9627" w:type="dxa"/>
          </w:tcPr>
          <w:p w:rsidR="00E562AA" w:rsidRPr="00F9332F" w:rsidRDefault="00711A2A" w:rsidP="00D20047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 xml:space="preserve">Elewacja wschodnia </w:t>
            </w:r>
            <w:r w:rsidR="00E562AA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 xml:space="preserve"> </w:t>
            </w:r>
          </w:p>
        </w:tc>
      </w:tr>
      <w:tr w:rsidR="00E562AA" w:rsidRPr="006C6122" w:rsidTr="00D20047">
        <w:tc>
          <w:tcPr>
            <w:tcW w:w="9627" w:type="dxa"/>
          </w:tcPr>
          <w:p w:rsidR="00E562AA" w:rsidRPr="006C6122" w:rsidRDefault="00711A2A" w:rsidP="00026AB5">
            <w:pPr>
              <w:keepNext/>
              <w:spacing w:line="276" w:lineRule="auto"/>
              <w:jc w:val="center"/>
            </w:pPr>
            <w:r w:rsidRPr="00711A2A">
              <w:rPr>
                <w:noProof/>
                <w:lang w:eastAsia="pl-PL"/>
              </w:rPr>
              <w:drawing>
                <wp:inline distT="0" distB="0" distL="0" distR="0">
                  <wp:extent cx="5191125" cy="6924675"/>
                  <wp:effectExtent l="0" t="0" r="9525" b="9525"/>
                  <wp:docPr id="41" name="Obraz 41" descr="C:\Users\User\Desktop\Poniatówka Piaseczno\Zdjęcia 2\101NIKON\DSCN73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Poniatówka Piaseczno\Zdjęcia 2\101NIKON\DSCN73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1125" cy="6924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11A2A" w:rsidRDefault="00E562AA" w:rsidP="00E562AA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5</w:t>
      </w:r>
      <w:r w:rsidRPr="006C6122">
        <w:rPr>
          <w:sz w:val="24"/>
          <w:szCs w:val="24"/>
        </w:rPr>
        <w:t xml:space="preserve">. – </w:t>
      </w:r>
      <w:r w:rsidR="00711A2A">
        <w:rPr>
          <w:sz w:val="24"/>
          <w:szCs w:val="24"/>
        </w:rPr>
        <w:t xml:space="preserve">Widok z boku na ganek elewacji wschodniej. </w:t>
      </w:r>
    </w:p>
    <w:p w:rsidR="00711A2A" w:rsidRDefault="00711A2A" w:rsidP="00E562AA">
      <w:pPr>
        <w:spacing w:line="276" w:lineRule="auto"/>
        <w:jc w:val="center"/>
        <w:rPr>
          <w:sz w:val="24"/>
          <w:szCs w:val="24"/>
        </w:rPr>
      </w:pPr>
    </w:p>
    <w:p w:rsidR="00711A2A" w:rsidRDefault="00711A2A" w:rsidP="00E562AA">
      <w:pPr>
        <w:spacing w:line="276" w:lineRule="auto"/>
        <w:jc w:val="center"/>
        <w:rPr>
          <w:sz w:val="24"/>
          <w:szCs w:val="24"/>
        </w:rPr>
      </w:pPr>
    </w:p>
    <w:p w:rsidR="00E562AA" w:rsidRDefault="00711A2A" w:rsidP="00E562AA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D361D5" w:rsidRDefault="00D361D5" w:rsidP="00E562AA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E562AA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E562AA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B07986" w:rsidRPr="00F9332F" w:rsidTr="00A5519B">
        <w:tc>
          <w:tcPr>
            <w:tcW w:w="9627" w:type="dxa"/>
          </w:tcPr>
          <w:p w:rsidR="00B07986" w:rsidRPr="00F9332F" w:rsidRDefault="00887D09" w:rsidP="00A5519B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>Elewacja wschodnia</w:t>
            </w:r>
            <w:r w:rsidR="00081F61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 xml:space="preserve"> </w:t>
            </w:r>
          </w:p>
        </w:tc>
      </w:tr>
      <w:tr w:rsidR="00B07986" w:rsidRPr="006C6122" w:rsidTr="00A5519B">
        <w:tc>
          <w:tcPr>
            <w:tcW w:w="9627" w:type="dxa"/>
          </w:tcPr>
          <w:p w:rsidR="00B07986" w:rsidRPr="006C6122" w:rsidRDefault="00887D09" w:rsidP="00A5519B">
            <w:pPr>
              <w:keepNext/>
              <w:spacing w:line="276" w:lineRule="auto"/>
            </w:pPr>
            <w:r w:rsidRPr="00887D09">
              <w:rPr>
                <w:noProof/>
                <w:lang w:eastAsia="pl-PL"/>
              </w:rPr>
              <w:drawing>
                <wp:inline distT="0" distB="0" distL="0" distR="0">
                  <wp:extent cx="5191125" cy="6924675"/>
                  <wp:effectExtent l="0" t="0" r="9525" b="9525"/>
                  <wp:docPr id="44" name="Obraz 44" descr="C:\Users\User\Desktop\Poniatówka Piaseczno\Zdjęcia 2\101NIKON\DSCN73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Poniatówka Piaseczno\Zdjęcia 2\101NIKON\DSCN73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1125" cy="6924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81F61" w:rsidRDefault="00026AB5" w:rsidP="00081F61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6</w:t>
      </w:r>
      <w:r w:rsidR="00081F61" w:rsidRPr="006C6122">
        <w:rPr>
          <w:sz w:val="24"/>
          <w:szCs w:val="24"/>
        </w:rPr>
        <w:t xml:space="preserve">. – </w:t>
      </w:r>
      <w:r w:rsidR="00887D09">
        <w:rPr>
          <w:sz w:val="24"/>
          <w:szCs w:val="24"/>
        </w:rPr>
        <w:t xml:space="preserve">Widok na detal elewacji wschodniej </w:t>
      </w:r>
    </w:p>
    <w:p w:rsidR="00A03F9B" w:rsidRDefault="00A03F9B" w:rsidP="00081F61">
      <w:pPr>
        <w:spacing w:line="276" w:lineRule="auto"/>
        <w:jc w:val="center"/>
        <w:rPr>
          <w:sz w:val="24"/>
          <w:szCs w:val="24"/>
        </w:rPr>
      </w:pPr>
    </w:p>
    <w:p w:rsidR="005D20E1" w:rsidRDefault="005D20E1" w:rsidP="00081F61">
      <w:pPr>
        <w:spacing w:line="276" w:lineRule="auto"/>
        <w:jc w:val="center"/>
        <w:rPr>
          <w:sz w:val="24"/>
          <w:szCs w:val="24"/>
        </w:rPr>
      </w:pPr>
    </w:p>
    <w:p w:rsidR="005D20E1" w:rsidRDefault="005D20E1" w:rsidP="00081F61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081F61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081F61">
      <w:pPr>
        <w:spacing w:line="276" w:lineRule="auto"/>
        <w:jc w:val="center"/>
        <w:rPr>
          <w:sz w:val="24"/>
          <w:szCs w:val="24"/>
        </w:rPr>
      </w:pPr>
    </w:p>
    <w:p w:rsidR="005D20E1" w:rsidRDefault="005D20E1" w:rsidP="00081F61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A03F9B" w:rsidRPr="00F9332F" w:rsidTr="00A5519B">
        <w:tc>
          <w:tcPr>
            <w:tcW w:w="9627" w:type="dxa"/>
          </w:tcPr>
          <w:p w:rsidR="00A03F9B" w:rsidRPr="00F9332F" w:rsidRDefault="00887D09" w:rsidP="00887D09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>Elewacja wschodnia</w:t>
            </w:r>
          </w:p>
        </w:tc>
      </w:tr>
      <w:tr w:rsidR="00A03F9B" w:rsidRPr="006C6122" w:rsidTr="00A5519B">
        <w:tc>
          <w:tcPr>
            <w:tcW w:w="9627" w:type="dxa"/>
          </w:tcPr>
          <w:p w:rsidR="00A03F9B" w:rsidRPr="006C6122" w:rsidRDefault="00887D09" w:rsidP="00AD66DB">
            <w:pPr>
              <w:keepNext/>
              <w:spacing w:line="276" w:lineRule="auto"/>
              <w:jc w:val="center"/>
            </w:pPr>
            <w:r w:rsidRPr="00887D09">
              <w:rPr>
                <w:noProof/>
                <w:lang w:eastAsia="pl-PL"/>
              </w:rPr>
              <w:drawing>
                <wp:inline distT="0" distB="0" distL="0" distR="0">
                  <wp:extent cx="5191125" cy="6924675"/>
                  <wp:effectExtent l="0" t="0" r="9525" b="9525"/>
                  <wp:docPr id="47" name="Obraz 47" descr="C:\Users\User\Desktop\Poniatówka Piaseczno\Zdjęcia 2\101NIKON\DSCN73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Poniatówka Piaseczno\Zdjęcia 2\101NIKON\DSCN73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1125" cy="6924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03F9B" w:rsidRDefault="00026AB5" w:rsidP="00A03F9B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7</w:t>
      </w:r>
      <w:r w:rsidR="00A03F9B" w:rsidRPr="006C6122">
        <w:rPr>
          <w:sz w:val="24"/>
          <w:szCs w:val="24"/>
        </w:rPr>
        <w:t xml:space="preserve">. – </w:t>
      </w:r>
      <w:r w:rsidR="00433F9F">
        <w:rPr>
          <w:sz w:val="24"/>
          <w:szCs w:val="24"/>
        </w:rPr>
        <w:t xml:space="preserve">Widok na postument na rzeźbę na elewacji wschodniej </w:t>
      </w:r>
    </w:p>
    <w:p w:rsidR="00887D09" w:rsidRDefault="00887D09" w:rsidP="00A03F9B">
      <w:pPr>
        <w:spacing w:line="276" w:lineRule="auto"/>
        <w:jc w:val="center"/>
        <w:rPr>
          <w:sz w:val="24"/>
          <w:szCs w:val="24"/>
        </w:rPr>
      </w:pPr>
    </w:p>
    <w:p w:rsidR="00887D09" w:rsidRDefault="00887D09" w:rsidP="00A03F9B">
      <w:pPr>
        <w:spacing w:line="276" w:lineRule="auto"/>
        <w:jc w:val="center"/>
        <w:rPr>
          <w:sz w:val="24"/>
          <w:szCs w:val="24"/>
        </w:rPr>
      </w:pPr>
    </w:p>
    <w:p w:rsidR="00887D09" w:rsidRDefault="00887D09" w:rsidP="00A03F9B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A03F9B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A03F9B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A03F9B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026AB5" w:rsidRPr="00F9332F" w:rsidTr="00D20047">
        <w:tc>
          <w:tcPr>
            <w:tcW w:w="9627" w:type="dxa"/>
          </w:tcPr>
          <w:p w:rsidR="00026AB5" w:rsidRPr="00F9332F" w:rsidRDefault="00026AB5" w:rsidP="0008775E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 xml:space="preserve">Elewacja </w:t>
            </w:r>
            <w:r w:rsidR="0008775E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 xml:space="preserve">wschodnia </w:t>
            </w:r>
          </w:p>
        </w:tc>
      </w:tr>
      <w:tr w:rsidR="00026AB5" w:rsidRPr="006C6122" w:rsidTr="00D20047">
        <w:tc>
          <w:tcPr>
            <w:tcW w:w="9627" w:type="dxa"/>
          </w:tcPr>
          <w:p w:rsidR="00026AB5" w:rsidRPr="006C6122" w:rsidRDefault="00433F9F" w:rsidP="00D20047">
            <w:pPr>
              <w:keepNext/>
              <w:spacing w:line="276" w:lineRule="auto"/>
              <w:jc w:val="center"/>
            </w:pPr>
            <w:r w:rsidRPr="00433F9F">
              <w:rPr>
                <w:noProof/>
                <w:lang w:eastAsia="pl-PL"/>
              </w:rPr>
              <w:drawing>
                <wp:inline distT="0" distB="0" distL="0" distR="0">
                  <wp:extent cx="5191125" cy="6924675"/>
                  <wp:effectExtent l="0" t="0" r="9525" b="9525"/>
                  <wp:docPr id="49" name="Obraz 49" descr="C:\Users\User\Desktop\Poniatówka Piaseczno\Zdjęcia 2\101NIKON\DSCN73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Poniatówka Piaseczno\Zdjęcia 2\101NIKON\DSCN73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1125" cy="6924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26AB5" w:rsidRDefault="00A422C3" w:rsidP="00026AB5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8</w:t>
      </w:r>
      <w:r w:rsidR="00026AB5" w:rsidRPr="006C6122">
        <w:rPr>
          <w:sz w:val="24"/>
          <w:szCs w:val="24"/>
        </w:rPr>
        <w:t xml:space="preserve">. – </w:t>
      </w:r>
      <w:r w:rsidR="00026AB5">
        <w:rPr>
          <w:sz w:val="24"/>
          <w:szCs w:val="24"/>
        </w:rPr>
        <w:t xml:space="preserve">Widok na </w:t>
      </w:r>
      <w:r w:rsidR="00754FE6">
        <w:rPr>
          <w:sz w:val="24"/>
          <w:szCs w:val="24"/>
        </w:rPr>
        <w:t xml:space="preserve">część elewacji </w:t>
      </w:r>
      <w:r w:rsidR="0008775E">
        <w:rPr>
          <w:sz w:val="24"/>
          <w:szCs w:val="24"/>
        </w:rPr>
        <w:t>wschodniej</w:t>
      </w:r>
    </w:p>
    <w:p w:rsidR="0008775E" w:rsidRDefault="0008775E" w:rsidP="00026AB5">
      <w:pPr>
        <w:spacing w:line="276" w:lineRule="auto"/>
        <w:jc w:val="center"/>
        <w:rPr>
          <w:sz w:val="24"/>
          <w:szCs w:val="24"/>
        </w:rPr>
      </w:pPr>
    </w:p>
    <w:p w:rsidR="0008775E" w:rsidRDefault="0008775E" w:rsidP="00026AB5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026AB5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026AB5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026AB5">
      <w:pPr>
        <w:spacing w:line="276" w:lineRule="auto"/>
        <w:jc w:val="center"/>
        <w:rPr>
          <w:sz w:val="24"/>
          <w:szCs w:val="24"/>
        </w:rPr>
      </w:pPr>
    </w:p>
    <w:p w:rsidR="0008775E" w:rsidRDefault="0008775E" w:rsidP="00026AB5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662BB5" w:rsidRPr="00F9332F" w:rsidTr="00A5519B">
        <w:tc>
          <w:tcPr>
            <w:tcW w:w="9627" w:type="dxa"/>
          </w:tcPr>
          <w:p w:rsidR="00662BB5" w:rsidRPr="00F9332F" w:rsidRDefault="00585AEE" w:rsidP="00A5519B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 xml:space="preserve">Ganek wschodni </w:t>
            </w:r>
            <w:r w:rsidR="00662BB5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 xml:space="preserve"> </w:t>
            </w:r>
          </w:p>
        </w:tc>
      </w:tr>
      <w:tr w:rsidR="00662BB5" w:rsidRPr="006C6122" w:rsidTr="00A5519B">
        <w:tc>
          <w:tcPr>
            <w:tcW w:w="9627" w:type="dxa"/>
          </w:tcPr>
          <w:p w:rsidR="00662BB5" w:rsidRPr="006C6122" w:rsidRDefault="00585AEE" w:rsidP="00AD66DB">
            <w:pPr>
              <w:keepNext/>
              <w:spacing w:line="276" w:lineRule="auto"/>
              <w:jc w:val="center"/>
            </w:pPr>
            <w:r w:rsidRPr="00585AEE">
              <w:rPr>
                <w:noProof/>
                <w:lang w:eastAsia="pl-PL"/>
              </w:rPr>
              <w:drawing>
                <wp:inline distT="0" distB="0" distL="0" distR="0">
                  <wp:extent cx="6924675" cy="5191125"/>
                  <wp:effectExtent l="0" t="0" r="9525" b="9525"/>
                  <wp:docPr id="50" name="Obraz 50" descr="C:\Users\User\Desktop\Poniatówka Piaseczno\Zdjęcia 1\102NIKON\DSCN88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Poniatówka Piaseczno\Zdjęcia 1\102NIKON\DSCN88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4675" cy="519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D66DB" w:rsidRDefault="00754FE6" w:rsidP="00662BB5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9</w:t>
      </w:r>
      <w:r w:rsidR="00662BB5" w:rsidRPr="006C6122">
        <w:rPr>
          <w:sz w:val="24"/>
          <w:szCs w:val="24"/>
        </w:rPr>
        <w:t xml:space="preserve">. – </w:t>
      </w:r>
      <w:r w:rsidR="00AD66DB">
        <w:rPr>
          <w:sz w:val="24"/>
          <w:szCs w:val="24"/>
        </w:rPr>
        <w:t xml:space="preserve">Widok na </w:t>
      </w:r>
      <w:r w:rsidR="00585AEE">
        <w:rPr>
          <w:sz w:val="24"/>
          <w:szCs w:val="24"/>
        </w:rPr>
        <w:t xml:space="preserve">detal ganka </w:t>
      </w:r>
    </w:p>
    <w:p w:rsidR="00585AEE" w:rsidRDefault="00585AEE" w:rsidP="00662BB5">
      <w:pPr>
        <w:spacing w:line="276" w:lineRule="auto"/>
        <w:jc w:val="center"/>
        <w:rPr>
          <w:sz w:val="24"/>
          <w:szCs w:val="24"/>
        </w:rPr>
      </w:pPr>
    </w:p>
    <w:p w:rsidR="00585AEE" w:rsidRDefault="00585AEE" w:rsidP="00662BB5">
      <w:pPr>
        <w:spacing w:line="276" w:lineRule="auto"/>
        <w:jc w:val="center"/>
        <w:rPr>
          <w:sz w:val="24"/>
          <w:szCs w:val="24"/>
        </w:rPr>
      </w:pPr>
    </w:p>
    <w:p w:rsidR="00585AEE" w:rsidRDefault="00585AEE" w:rsidP="00662BB5">
      <w:pPr>
        <w:spacing w:line="276" w:lineRule="auto"/>
        <w:jc w:val="center"/>
        <w:rPr>
          <w:sz w:val="24"/>
          <w:szCs w:val="24"/>
        </w:rPr>
      </w:pPr>
    </w:p>
    <w:p w:rsidR="00585AEE" w:rsidRDefault="00585AEE" w:rsidP="00662BB5">
      <w:pPr>
        <w:spacing w:line="276" w:lineRule="auto"/>
        <w:jc w:val="center"/>
        <w:rPr>
          <w:sz w:val="24"/>
          <w:szCs w:val="24"/>
        </w:rPr>
      </w:pPr>
    </w:p>
    <w:p w:rsidR="00585AEE" w:rsidRDefault="00585AEE" w:rsidP="00662BB5">
      <w:pPr>
        <w:spacing w:line="276" w:lineRule="auto"/>
        <w:jc w:val="center"/>
        <w:rPr>
          <w:sz w:val="24"/>
          <w:szCs w:val="24"/>
        </w:rPr>
      </w:pPr>
    </w:p>
    <w:p w:rsidR="00585AEE" w:rsidRDefault="00585AEE" w:rsidP="00662BB5">
      <w:pPr>
        <w:spacing w:line="276" w:lineRule="auto"/>
        <w:jc w:val="center"/>
        <w:rPr>
          <w:sz w:val="24"/>
          <w:szCs w:val="24"/>
        </w:rPr>
      </w:pPr>
    </w:p>
    <w:p w:rsidR="00585AEE" w:rsidRDefault="00585AEE" w:rsidP="00662BB5">
      <w:pPr>
        <w:spacing w:line="276" w:lineRule="auto"/>
        <w:jc w:val="center"/>
        <w:rPr>
          <w:sz w:val="24"/>
          <w:szCs w:val="24"/>
        </w:rPr>
      </w:pPr>
    </w:p>
    <w:p w:rsidR="00585AEE" w:rsidRDefault="00585AEE" w:rsidP="00662BB5">
      <w:pPr>
        <w:spacing w:line="276" w:lineRule="auto"/>
        <w:jc w:val="center"/>
        <w:rPr>
          <w:sz w:val="24"/>
          <w:szCs w:val="24"/>
        </w:rPr>
      </w:pPr>
    </w:p>
    <w:p w:rsidR="00585AEE" w:rsidRDefault="00585AEE" w:rsidP="00662BB5">
      <w:pPr>
        <w:spacing w:line="276" w:lineRule="auto"/>
        <w:jc w:val="center"/>
        <w:rPr>
          <w:sz w:val="24"/>
          <w:szCs w:val="24"/>
        </w:rPr>
      </w:pPr>
    </w:p>
    <w:p w:rsidR="00585AEE" w:rsidRDefault="00585AEE" w:rsidP="00662BB5">
      <w:pPr>
        <w:spacing w:line="276" w:lineRule="auto"/>
        <w:jc w:val="center"/>
        <w:rPr>
          <w:sz w:val="24"/>
          <w:szCs w:val="24"/>
        </w:rPr>
      </w:pPr>
    </w:p>
    <w:p w:rsidR="00585AEE" w:rsidRDefault="00585AEE" w:rsidP="00662BB5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662BB5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662BB5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662BB5">
      <w:pPr>
        <w:spacing w:line="276" w:lineRule="auto"/>
        <w:jc w:val="center"/>
        <w:rPr>
          <w:sz w:val="24"/>
          <w:szCs w:val="24"/>
        </w:rPr>
      </w:pPr>
    </w:p>
    <w:p w:rsidR="00585AEE" w:rsidRDefault="00585AEE" w:rsidP="00662BB5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450B76" w:rsidRPr="00F9332F" w:rsidTr="00A5519B">
        <w:tc>
          <w:tcPr>
            <w:tcW w:w="9627" w:type="dxa"/>
          </w:tcPr>
          <w:p w:rsidR="00450B76" w:rsidRPr="00F9332F" w:rsidRDefault="00450B76" w:rsidP="00DF227D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 xml:space="preserve">Elewacja </w:t>
            </w:r>
            <w:r w:rsidR="00DF227D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 xml:space="preserve">wschodnia </w:t>
            </w:r>
          </w:p>
        </w:tc>
      </w:tr>
      <w:tr w:rsidR="00450B76" w:rsidRPr="006C6122" w:rsidTr="00A5519B">
        <w:tc>
          <w:tcPr>
            <w:tcW w:w="9627" w:type="dxa"/>
          </w:tcPr>
          <w:p w:rsidR="00450B76" w:rsidRDefault="00834BA7" w:rsidP="00A5519B">
            <w:pPr>
              <w:keepNext/>
              <w:spacing w:line="276" w:lineRule="auto"/>
              <w:jc w:val="center"/>
            </w:pPr>
            <w:r w:rsidRPr="00834BA7">
              <w:rPr>
                <w:noProof/>
                <w:lang w:eastAsia="pl-PL"/>
              </w:rPr>
              <w:drawing>
                <wp:inline distT="0" distB="0" distL="0" distR="0">
                  <wp:extent cx="4598438" cy="3448050"/>
                  <wp:effectExtent l="0" t="0" r="0" b="0"/>
                  <wp:docPr id="55" name="Obraz 55" descr="C:\Users\User\Desktop\Poniatówka Piaseczno\Zdjęcia 07.03.2018\DSCN02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esktop\Poniatówka Piaseczno\Zdjęcia 07.03.2018\DSCN02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9187" cy="3456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227D" w:rsidRPr="006C6122" w:rsidRDefault="00DF227D" w:rsidP="00A5519B">
            <w:pPr>
              <w:keepNext/>
              <w:spacing w:line="276" w:lineRule="auto"/>
              <w:jc w:val="center"/>
            </w:pPr>
            <w:r w:rsidRPr="00DF227D">
              <w:rPr>
                <w:noProof/>
                <w:lang w:eastAsia="pl-PL"/>
              </w:rPr>
              <w:drawing>
                <wp:inline distT="0" distB="0" distL="0" distR="0">
                  <wp:extent cx="4619625" cy="3463937"/>
                  <wp:effectExtent l="0" t="0" r="0" b="3175"/>
                  <wp:docPr id="57" name="Obraz 57" descr="C:\Users\User\Desktop\Poniatówka Piaseczno\Zdjęcia 07.03.2018\DSCN02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Poniatówka Piaseczno\Zdjęcia 07.03.2018\DSCN02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5692" cy="3468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50B76" w:rsidRDefault="00754FE6" w:rsidP="00450B76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10</w:t>
      </w:r>
      <w:r w:rsidR="00450B76" w:rsidRPr="006C6122">
        <w:rPr>
          <w:sz w:val="24"/>
          <w:szCs w:val="24"/>
        </w:rPr>
        <w:t xml:space="preserve">. – </w:t>
      </w:r>
      <w:r w:rsidR="00450B76">
        <w:rPr>
          <w:sz w:val="24"/>
          <w:szCs w:val="24"/>
        </w:rPr>
        <w:t xml:space="preserve">Widok na </w:t>
      </w:r>
      <w:r w:rsidR="00DF227D">
        <w:rPr>
          <w:sz w:val="24"/>
          <w:szCs w:val="24"/>
        </w:rPr>
        <w:t xml:space="preserve">detal elewacji wschodniej </w:t>
      </w:r>
    </w:p>
    <w:p w:rsidR="00DF227D" w:rsidRDefault="00DF227D" w:rsidP="00450B76">
      <w:pPr>
        <w:spacing w:line="276" w:lineRule="auto"/>
        <w:jc w:val="center"/>
        <w:rPr>
          <w:sz w:val="24"/>
          <w:szCs w:val="24"/>
        </w:rPr>
      </w:pPr>
    </w:p>
    <w:p w:rsidR="00DF227D" w:rsidRDefault="00DF227D" w:rsidP="00450B76">
      <w:pPr>
        <w:spacing w:line="276" w:lineRule="auto"/>
        <w:jc w:val="center"/>
        <w:rPr>
          <w:sz w:val="24"/>
          <w:szCs w:val="24"/>
        </w:rPr>
      </w:pPr>
    </w:p>
    <w:p w:rsidR="00DF227D" w:rsidRDefault="00DF227D" w:rsidP="00450B76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450B76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450B76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450B76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972935" w:rsidRPr="00F9332F" w:rsidTr="00A5519B">
        <w:tc>
          <w:tcPr>
            <w:tcW w:w="9627" w:type="dxa"/>
          </w:tcPr>
          <w:p w:rsidR="00972935" w:rsidRPr="00F9332F" w:rsidRDefault="00DF227D" w:rsidP="00A5519B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 xml:space="preserve">Gzyms murowany </w:t>
            </w:r>
            <w:r w:rsidR="00972935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 xml:space="preserve"> </w:t>
            </w:r>
          </w:p>
        </w:tc>
      </w:tr>
      <w:tr w:rsidR="00972935" w:rsidRPr="006C6122" w:rsidTr="00A5519B">
        <w:tc>
          <w:tcPr>
            <w:tcW w:w="9627" w:type="dxa"/>
          </w:tcPr>
          <w:p w:rsidR="00972935" w:rsidRPr="006C6122" w:rsidRDefault="00DF227D" w:rsidP="00A5519B">
            <w:pPr>
              <w:keepNext/>
              <w:spacing w:line="276" w:lineRule="auto"/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6105525" cy="4581525"/>
                  <wp:effectExtent l="0" t="0" r="9525" b="9525"/>
                  <wp:docPr id="59" name="Obraz 59" descr="C:\Users\User\Desktop\Poniatówka Piaseczno\Zdjęcia 07.03.2018\DSCN02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Desktop\Poniatówka Piaseczno\Zdjęcia 07.03.2018\DSCN02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5525" cy="458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2935" w:rsidRDefault="00754FE6" w:rsidP="00972935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11</w:t>
      </w:r>
      <w:r w:rsidR="00972935" w:rsidRPr="006C6122">
        <w:rPr>
          <w:sz w:val="24"/>
          <w:szCs w:val="24"/>
        </w:rPr>
        <w:t xml:space="preserve"> – </w:t>
      </w:r>
      <w:r w:rsidR="00972935">
        <w:rPr>
          <w:sz w:val="24"/>
          <w:szCs w:val="24"/>
        </w:rPr>
        <w:t xml:space="preserve">Widok na </w:t>
      </w:r>
      <w:r w:rsidR="00DF227D">
        <w:rPr>
          <w:sz w:val="24"/>
          <w:szCs w:val="24"/>
        </w:rPr>
        <w:t xml:space="preserve">gzyms murowany </w:t>
      </w:r>
    </w:p>
    <w:p w:rsidR="00972935" w:rsidRDefault="00972935" w:rsidP="00972935">
      <w:pPr>
        <w:spacing w:line="276" w:lineRule="auto"/>
        <w:jc w:val="center"/>
        <w:rPr>
          <w:sz w:val="24"/>
          <w:szCs w:val="24"/>
        </w:rPr>
      </w:pPr>
    </w:p>
    <w:p w:rsidR="0080273F" w:rsidRDefault="0080273F" w:rsidP="00972935">
      <w:pPr>
        <w:spacing w:line="276" w:lineRule="auto"/>
        <w:jc w:val="center"/>
        <w:rPr>
          <w:sz w:val="24"/>
          <w:szCs w:val="24"/>
        </w:rPr>
      </w:pPr>
    </w:p>
    <w:p w:rsidR="0080273F" w:rsidRDefault="0080273F" w:rsidP="00972935">
      <w:pPr>
        <w:spacing w:line="276" w:lineRule="auto"/>
        <w:jc w:val="center"/>
        <w:rPr>
          <w:sz w:val="24"/>
          <w:szCs w:val="24"/>
        </w:rPr>
      </w:pPr>
    </w:p>
    <w:p w:rsidR="0080273F" w:rsidRDefault="0080273F" w:rsidP="00972935">
      <w:pPr>
        <w:spacing w:line="276" w:lineRule="auto"/>
        <w:jc w:val="center"/>
        <w:rPr>
          <w:sz w:val="24"/>
          <w:szCs w:val="24"/>
        </w:rPr>
      </w:pPr>
    </w:p>
    <w:p w:rsidR="0080273F" w:rsidRDefault="0080273F" w:rsidP="00972935">
      <w:pPr>
        <w:spacing w:line="276" w:lineRule="auto"/>
        <w:jc w:val="center"/>
        <w:rPr>
          <w:sz w:val="24"/>
          <w:szCs w:val="24"/>
        </w:rPr>
      </w:pPr>
    </w:p>
    <w:p w:rsidR="0080273F" w:rsidRDefault="0080273F" w:rsidP="00972935">
      <w:pPr>
        <w:spacing w:line="276" w:lineRule="auto"/>
        <w:jc w:val="center"/>
        <w:rPr>
          <w:sz w:val="24"/>
          <w:szCs w:val="24"/>
        </w:rPr>
      </w:pPr>
    </w:p>
    <w:p w:rsidR="0080273F" w:rsidRDefault="0080273F" w:rsidP="00972935">
      <w:pPr>
        <w:spacing w:line="276" w:lineRule="auto"/>
        <w:jc w:val="center"/>
        <w:rPr>
          <w:sz w:val="24"/>
          <w:szCs w:val="24"/>
        </w:rPr>
      </w:pPr>
    </w:p>
    <w:p w:rsidR="0080273F" w:rsidRDefault="0080273F" w:rsidP="00972935">
      <w:pPr>
        <w:spacing w:line="276" w:lineRule="auto"/>
        <w:jc w:val="center"/>
        <w:rPr>
          <w:sz w:val="24"/>
          <w:szCs w:val="24"/>
        </w:rPr>
      </w:pPr>
    </w:p>
    <w:p w:rsidR="0080273F" w:rsidRDefault="0080273F" w:rsidP="00972935">
      <w:pPr>
        <w:spacing w:line="276" w:lineRule="auto"/>
        <w:jc w:val="center"/>
        <w:rPr>
          <w:sz w:val="24"/>
          <w:szCs w:val="24"/>
        </w:rPr>
      </w:pPr>
    </w:p>
    <w:p w:rsidR="0080273F" w:rsidRDefault="0080273F" w:rsidP="00972935">
      <w:pPr>
        <w:spacing w:line="276" w:lineRule="auto"/>
        <w:jc w:val="center"/>
        <w:rPr>
          <w:sz w:val="24"/>
          <w:szCs w:val="24"/>
        </w:rPr>
      </w:pPr>
    </w:p>
    <w:p w:rsidR="0080273F" w:rsidRDefault="0080273F" w:rsidP="00972935">
      <w:pPr>
        <w:spacing w:line="276" w:lineRule="auto"/>
        <w:jc w:val="center"/>
        <w:rPr>
          <w:sz w:val="24"/>
          <w:szCs w:val="24"/>
        </w:rPr>
      </w:pPr>
    </w:p>
    <w:p w:rsidR="0080273F" w:rsidRDefault="0080273F" w:rsidP="00972935">
      <w:pPr>
        <w:spacing w:line="276" w:lineRule="auto"/>
        <w:jc w:val="center"/>
        <w:rPr>
          <w:sz w:val="24"/>
          <w:szCs w:val="24"/>
        </w:rPr>
      </w:pPr>
    </w:p>
    <w:p w:rsidR="00DF227D" w:rsidRDefault="00DF227D" w:rsidP="00972935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972935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972935">
      <w:pPr>
        <w:spacing w:line="276" w:lineRule="auto"/>
        <w:jc w:val="center"/>
        <w:rPr>
          <w:sz w:val="24"/>
          <w:szCs w:val="24"/>
        </w:rPr>
      </w:pPr>
    </w:p>
    <w:p w:rsidR="00DF227D" w:rsidRDefault="00DF227D" w:rsidP="00972935">
      <w:pPr>
        <w:spacing w:line="276" w:lineRule="auto"/>
        <w:jc w:val="center"/>
        <w:rPr>
          <w:sz w:val="24"/>
          <w:szCs w:val="24"/>
        </w:rPr>
      </w:pPr>
    </w:p>
    <w:p w:rsidR="00972935" w:rsidRDefault="00972935" w:rsidP="00972935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80273F" w:rsidRPr="00F9332F" w:rsidTr="00A5519B">
        <w:tc>
          <w:tcPr>
            <w:tcW w:w="9627" w:type="dxa"/>
          </w:tcPr>
          <w:p w:rsidR="0080273F" w:rsidRPr="00F9332F" w:rsidRDefault="00DF227D" w:rsidP="00A5519B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 xml:space="preserve">Gzyms drewniany </w:t>
            </w:r>
            <w:r w:rsidR="0080273F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 xml:space="preserve"> </w:t>
            </w:r>
          </w:p>
        </w:tc>
      </w:tr>
      <w:tr w:rsidR="0080273F" w:rsidRPr="006C6122" w:rsidTr="00A5519B">
        <w:tc>
          <w:tcPr>
            <w:tcW w:w="9627" w:type="dxa"/>
          </w:tcPr>
          <w:p w:rsidR="0080273F" w:rsidRPr="006C6122" w:rsidRDefault="00DF227D" w:rsidP="00A5519B">
            <w:pPr>
              <w:keepNext/>
              <w:spacing w:line="276" w:lineRule="auto"/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4441680" cy="5924550"/>
                  <wp:effectExtent l="0" t="0" r="0" b="0"/>
                  <wp:docPr id="61" name="Obraz 61" descr="C:\Users\User\Desktop\Poniatówka Piaseczno\Zdjęcia 07.03.2018\DSCN01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User\Desktop\Poniatówka Piaseczno\Zdjęcia 07.03.2018\DSCN01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5166" cy="592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0273F" w:rsidRDefault="0080273F" w:rsidP="0080273F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Rys. </w:t>
      </w:r>
      <w:r w:rsidR="00754FE6">
        <w:rPr>
          <w:sz w:val="24"/>
          <w:szCs w:val="24"/>
        </w:rPr>
        <w:t>12</w:t>
      </w:r>
      <w:r w:rsidRPr="006C6122">
        <w:rPr>
          <w:sz w:val="24"/>
          <w:szCs w:val="24"/>
        </w:rPr>
        <w:t xml:space="preserve"> – </w:t>
      </w:r>
      <w:r>
        <w:rPr>
          <w:sz w:val="24"/>
          <w:szCs w:val="24"/>
        </w:rPr>
        <w:t>Widok n</w:t>
      </w:r>
      <w:r w:rsidR="00232E7D">
        <w:rPr>
          <w:sz w:val="24"/>
          <w:szCs w:val="24"/>
        </w:rPr>
        <w:t xml:space="preserve">a </w:t>
      </w:r>
      <w:r w:rsidR="00DF227D">
        <w:rPr>
          <w:sz w:val="24"/>
          <w:szCs w:val="24"/>
        </w:rPr>
        <w:t xml:space="preserve">gzyms drewniany </w:t>
      </w:r>
    </w:p>
    <w:p w:rsidR="00450B76" w:rsidRDefault="00450B76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6F0087" w:rsidRDefault="006F0087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6F0087" w:rsidRDefault="006F0087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6F0087" w:rsidRDefault="006F0087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6F0087" w:rsidRDefault="006F0087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6F0087" w:rsidRDefault="006F0087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6F0087" w:rsidRDefault="006F0087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D361D5" w:rsidRDefault="00D361D5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D361D5" w:rsidRDefault="00D361D5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6F0087" w:rsidRDefault="006F0087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6F0087" w:rsidRDefault="006F0087" w:rsidP="006F0087">
      <w:pPr>
        <w:spacing w:line="276" w:lineRule="auto"/>
        <w:rPr>
          <w:rFonts w:ascii="Arial" w:hAnsi="Arial" w:cs="Arial"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6F0087" w:rsidRPr="00F9332F" w:rsidTr="008D59C3">
        <w:tc>
          <w:tcPr>
            <w:tcW w:w="9627" w:type="dxa"/>
          </w:tcPr>
          <w:p w:rsidR="006F0087" w:rsidRPr="00F9332F" w:rsidRDefault="003248E2" w:rsidP="008D59C3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 xml:space="preserve">Ganek zachodni </w:t>
            </w:r>
            <w:r w:rsidR="006F0087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 xml:space="preserve"> </w:t>
            </w:r>
          </w:p>
        </w:tc>
      </w:tr>
      <w:tr w:rsidR="006F0087" w:rsidRPr="006C6122" w:rsidTr="008D59C3">
        <w:tc>
          <w:tcPr>
            <w:tcW w:w="9627" w:type="dxa"/>
          </w:tcPr>
          <w:p w:rsidR="006F0087" w:rsidRPr="006C6122" w:rsidRDefault="003248E2" w:rsidP="008D59C3">
            <w:pPr>
              <w:keepNext/>
              <w:spacing w:line="276" w:lineRule="auto"/>
              <w:jc w:val="center"/>
            </w:pPr>
            <w:r w:rsidRPr="003248E2">
              <w:rPr>
                <w:noProof/>
                <w:lang w:eastAsia="pl-PL"/>
              </w:rPr>
              <w:drawing>
                <wp:inline distT="0" distB="0" distL="0" distR="0">
                  <wp:extent cx="8743950" cy="6556480"/>
                  <wp:effectExtent l="0" t="0" r="0" b="0"/>
                  <wp:docPr id="63" name="Obraz 63" descr="C:\Users\User\Desktop\Poniatówka Piaseczno\Zdjęcia 07.03.2018\DSCN01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er\Desktop\Poniatówka Piaseczno\Zdjęcia 07.03.2018\DSCN01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44387" cy="6556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0087" w:rsidRDefault="006F0087" w:rsidP="006F0087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Rys. </w:t>
      </w:r>
      <w:r w:rsidR="00754FE6">
        <w:rPr>
          <w:sz w:val="24"/>
          <w:szCs w:val="24"/>
        </w:rPr>
        <w:t>13</w:t>
      </w:r>
      <w:r w:rsidRPr="006C6122">
        <w:rPr>
          <w:sz w:val="24"/>
          <w:szCs w:val="24"/>
        </w:rPr>
        <w:t xml:space="preserve"> – </w:t>
      </w:r>
      <w:r>
        <w:rPr>
          <w:sz w:val="24"/>
          <w:szCs w:val="24"/>
        </w:rPr>
        <w:t>Widok</w:t>
      </w:r>
      <w:r w:rsidR="004E78B1">
        <w:rPr>
          <w:sz w:val="24"/>
          <w:szCs w:val="24"/>
        </w:rPr>
        <w:t xml:space="preserve"> </w:t>
      </w:r>
      <w:r w:rsidR="003248E2">
        <w:rPr>
          <w:sz w:val="24"/>
          <w:szCs w:val="24"/>
        </w:rPr>
        <w:t>na detal ganka zachodniego</w:t>
      </w:r>
    </w:p>
    <w:p w:rsidR="003248E2" w:rsidRDefault="003248E2" w:rsidP="006F0087">
      <w:pPr>
        <w:spacing w:line="276" w:lineRule="auto"/>
        <w:jc w:val="center"/>
        <w:rPr>
          <w:sz w:val="24"/>
          <w:szCs w:val="24"/>
        </w:rPr>
      </w:pPr>
    </w:p>
    <w:p w:rsidR="003248E2" w:rsidRDefault="003248E2" w:rsidP="006F0087">
      <w:pPr>
        <w:spacing w:line="276" w:lineRule="auto"/>
        <w:jc w:val="center"/>
        <w:rPr>
          <w:sz w:val="24"/>
          <w:szCs w:val="24"/>
        </w:rPr>
      </w:pPr>
    </w:p>
    <w:p w:rsidR="003248E2" w:rsidRDefault="003248E2" w:rsidP="006F0087">
      <w:pPr>
        <w:spacing w:line="276" w:lineRule="auto"/>
        <w:jc w:val="center"/>
        <w:rPr>
          <w:sz w:val="24"/>
          <w:szCs w:val="24"/>
        </w:rPr>
      </w:pPr>
    </w:p>
    <w:p w:rsidR="003248E2" w:rsidRDefault="003248E2" w:rsidP="006F0087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6F0087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6F0087">
      <w:pPr>
        <w:spacing w:line="276" w:lineRule="auto"/>
        <w:jc w:val="center"/>
        <w:rPr>
          <w:sz w:val="24"/>
          <w:szCs w:val="24"/>
        </w:rPr>
      </w:pPr>
    </w:p>
    <w:p w:rsidR="003248E2" w:rsidRDefault="003248E2" w:rsidP="006F0087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D92A41" w:rsidRPr="00F9332F" w:rsidTr="008D59C3">
        <w:tc>
          <w:tcPr>
            <w:tcW w:w="9627" w:type="dxa"/>
          </w:tcPr>
          <w:p w:rsidR="00D92A41" w:rsidRPr="00F9332F" w:rsidRDefault="00D92A41" w:rsidP="0052171D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 xml:space="preserve">Elewacja </w:t>
            </w:r>
            <w:r w:rsidR="0052171D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 xml:space="preserve">zachodnia </w:t>
            </w: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 xml:space="preserve"> </w:t>
            </w:r>
          </w:p>
        </w:tc>
      </w:tr>
      <w:tr w:rsidR="00D92A41" w:rsidRPr="006C6122" w:rsidTr="008D59C3">
        <w:tc>
          <w:tcPr>
            <w:tcW w:w="9627" w:type="dxa"/>
          </w:tcPr>
          <w:p w:rsidR="00D92A41" w:rsidRPr="006C6122" w:rsidRDefault="007D2A32" w:rsidP="008D59C3">
            <w:pPr>
              <w:keepNext/>
              <w:spacing w:line="276" w:lineRule="auto"/>
              <w:jc w:val="center"/>
            </w:pPr>
            <w:r w:rsidRPr="007D2A32">
              <w:rPr>
                <w:noProof/>
                <w:lang w:eastAsia="pl-PL"/>
              </w:rPr>
              <w:drawing>
                <wp:inline distT="0" distB="0" distL="0" distR="0">
                  <wp:extent cx="6276681" cy="4706447"/>
                  <wp:effectExtent l="0" t="0" r="0" b="0"/>
                  <wp:docPr id="65" name="Obraz 65" descr="C:\Users\User\Desktop\Poniatówka Piaseczno\Zdjęcia 07.03.2018\DSCN01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ser\Desktop\Poniatówka Piaseczno\Zdjęcia 07.03.2018\DSCN01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8775" cy="4708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92A41" w:rsidRDefault="00754FE6" w:rsidP="00D92A41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14</w:t>
      </w:r>
      <w:r w:rsidR="00D92A41" w:rsidRPr="006C6122">
        <w:rPr>
          <w:sz w:val="24"/>
          <w:szCs w:val="24"/>
        </w:rPr>
        <w:t xml:space="preserve"> – </w:t>
      </w:r>
      <w:r w:rsidR="00D92A41">
        <w:rPr>
          <w:sz w:val="24"/>
          <w:szCs w:val="24"/>
        </w:rPr>
        <w:t xml:space="preserve">Widok </w:t>
      </w:r>
      <w:r w:rsidR="0052171D">
        <w:rPr>
          <w:sz w:val="24"/>
          <w:szCs w:val="24"/>
        </w:rPr>
        <w:t xml:space="preserve">na detal gzymsu elewacji zachodniej </w:t>
      </w:r>
    </w:p>
    <w:p w:rsidR="0052171D" w:rsidRDefault="0052171D" w:rsidP="00D92A41">
      <w:pPr>
        <w:spacing w:line="276" w:lineRule="auto"/>
        <w:jc w:val="center"/>
        <w:rPr>
          <w:sz w:val="24"/>
          <w:szCs w:val="24"/>
        </w:rPr>
      </w:pPr>
    </w:p>
    <w:p w:rsidR="0052171D" w:rsidRDefault="0052171D" w:rsidP="00D92A41">
      <w:pPr>
        <w:spacing w:line="276" w:lineRule="auto"/>
        <w:jc w:val="center"/>
        <w:rPr>
          <w:sz w:val="24"/>
          <w:szCs w:val="24"/>
        </w:rPr>
      </w:pPr>
    </w:p>
    <w:p w:rsidR="0052171D" w:rsidRDefault="0052171D" w:rsidP="00D92A41">
      <w:pPr>
        <w:spacing w:line="276" w:lineRule="auto"/>
        <w:jc w:val="center"/>
        <w:rPr>
          <w:sz w:val="24"/>
          <w:szCs w:val="24"/>
        </w:rPr>
      </w:pPr>
    </w:p>
    <w:p w:rsidR="0052171D" w:rsidRDefault="0052171D" w:rsidP="00D92A41">
      <w:pPr>
        <w:spacing w:line="276" w:lineRule="auto"/>
        <w:jc w:val="center"/>
        <w:rPr>
          <w:sz w:val="24"/>
          <w:szCs w:val="24"/>
        </w:rPr>
      </w:pPr>
    </w:p>
    <w:p w:rsidR="0052171D" w:rsidRDefault="0052171D" w:rsidP="00D92A41">
      <w:pPr>
        <w:spacing w:line="276" w:lineRule="auto"/>
        <w:jc w:val="center"/>
        <w:rPr>
          <w:sz w:val="24"/>
          <w:szCs w:val="24"/>
        </w:rPr>
      </w:pPr>
    </w:p>
    <w:p w:rsidR="0052171D" w:rsidRDefault="0052171D" w:rsidP="00D92A41">
      <w:pPr>
        <w:spacing w:line="276" w:lineRule="auto"/>
        <w:jc w:val="center"/>
        <w:rPr>
          <w:sz w:val="24"/>
          <w:szCs w:val="24"/>
        </w:rPr>
      </w:pPr>
    </w:p>
    <w:p w:rsidR="0052171D" w:rsidRDefault="0052171D" w:rsidP="00D92A41">
      <w:pPr>
        <w:spacing w:line="276" w:lineRule="auto"/>
        <w:jc w:val="center"/>
        <w:rPr>
          <w:sz w:val="24"/>
          <w:szCs w:val="24"/>
        </w:rPr>
      </w:pPr>
    </w:p>
    <w:p w:rsidR="0052171D" w:rsidRDefault="0052171D" w:rsidP="00D92A41">
      <w:pPr>
        <w:spacing w:line="276" w:lineRule="auto"/>
        <w:jc w:val="center"/>
        <w:rPr>
          <w:sz w:val="24"/>
          <w:szCs w:val="24"/>
        </w:rPr>
      </w:pPr>
    </w:p>
    <w:p w:rsidR="0052171D" w:rsidRDefault="0052171D" w:rsidP="00D92A41">
      <w:pPr>
        <w:spacing w:line="276" w:lineRule="auto"/>
        <w:jc w:val="center"/>
        <w:rPr>
          <w:sz w:val="24"/>
          <w:szCs w:val="24"/>
        </w:rPr>
      </w:pPr>
    </w:p>
    <w:p w:rsidR="0052171D" w:rsidRDefault="0052171D" w:rsidP="00D92A41">
      <w:pPr>
        <w:spacing w:line="276" w:lineRule="auto"/>
        <w:jc w:val="center"/>
        <w:rPr>
          <w:sz w:val="24"/>
          <w:szCs w:val="24"/>
        </w:rPr>
      </w:pPr>
    </w:p>
    <w:p w:rsidR="0052171D" w:rsidRDefault="0052171D" w:rsidP="00D92A41">
      <w:pPr>
        <w:spacing w:line="276" w:lineRule="auto"/>
        <w:jc w:val="center"/>
        <w:rPr>
          <w:sz w:val="24"/>
          <w:szCs w:val="24"/>
        </w:rPr>
      </w:pPr>
    </w:p>
    <w:p w:rsidR="0052171D" w:rsidRDefault="0052171D" w:rsidP="00D92A41">
      <w:pPr>
        <w:spacing w:line="276" w:lineRule="auto"/>
        <w:jc w:val="center"/>
        <w:rPr>
          <w:sz w:val="24"/>
          <w:szCs w:val="24"/>
        </w:rPr>
      </w:pPr>
    </w:p>
    <w:p w:rsidR="0052171D" w:rsidRDefault="0052171D" w:rsidP="00D92A41">
      <w:pPr>
        <w:spacing w:line="276" w:lineRule="auto"/>
        <w:jc w:val="center"/>
        <w:rPr>
          <w:sz w:val="24"/>
          <w:szCs w:val="24"/>
        </w:rPr>
      </w:pPr>
    </w:p>
    <w:p w:rsidR="0052171D" w:rsidRDefault="0052171D" w:rsidP="00D92A41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D92A41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D92A41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D92A41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734DBB" w:rsidRPr="00F9332F" w:rsidTr="008D59C3">
        <w:tc>
          <w:tcPr>
            <w:tcW w:w="9627" w:type="dxa"/>
          </w:tcPr>
          <w:p w:rsidR="00734DBB" w:rsidRPr="00F9332F" w:rsidRDefault="00734DBB" w:rsidP="0052171D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 xml:space="preserve">Elewacja </w:t>
            </w:r>
            <w:r w:rsidR="0052171D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 xml:space="preserve">zachodnia </w:t>
            </w:r>
          </w:p>
        </w:tc>
      </w:tr>
      <w:tr w:rsidR="00734DBB" w:rsidRPr="006C6122" w:rsidTr="008D59C3">
        <w:tc>
          <w:tcPr>
            <w:tcW w:w="9627" w:type="dxa"/>
          </w:tcPr>
          <w:p w:rsidR="00734DBB" w:rsidRPr="006C6122" w:rsidRDefault="0052171D" w:rsidP="008D59C3">
            <w:pPr>
              <w:keepNext/>
              <w:spacing w:line="276" w:lineRule="auto"/>
              <w:jc w:val="center"/>
            </w:pPr>
            <w:r w:rsidRPr="0052171D">
              <w:rPr>
                <w:noProof/>
                <w:lang w:eastAsia="pl-PL"/>
              </w:rPr>
              <w:drawing>
                <wp:inline distT="0" distB="0" distL="0" distR="0">
                  <wp:extent cx="6149620" cy="4610100"/>
                  <wp:effectExtent l="0" t="0" r="3810" b="0"/>
                  <wp:docPr id="67" name="Obraz 67" descr="C:\Users\User\Desktop\Poniatówka Piaseczno\Zdjęcia 2\100NIKON\DSCN72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er\Desktop\Poniatówka Piaseczno\Zdjęcia 2\100NIKON\DSCN72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8268" cy="4616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34DBB" w:rsidRDefault="00754FE6" w:rsidP="00734DBB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15</w:t>
      </w:r>
      <w:r w:rsidR="00734DBB" w:rsidRPr="006C6122">
        <w:rPr>
          <w:sz w:val="24"/>
          <w:szCs w:val="24"/>
        </w:rPr>
        <w:t xml:space="preserve"> – </w:t>
      </w:r>
      <w:r w:rsidR="00734DBB">
        <w:rPr>
          <w:sz w:val="24"/>
          <w:szCs w:val="24"/>
        </w:rPr>
        <w:t xml:space="preserve">Widok </w:t>
      </w:r>
      <w:r w:rsidR="0052171D">
        <w:rPr>
          <w:sz w:val="24"/>
          <w:szCs w:val="24"/>
        </w:rPr>
        <w:t xml:space="preserve">na lukarnę </w:t>
      </w:r>
    </w:p>
    <w:p w:rsidR="00734DBB" w:rsidRDefault="00734DBB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EF471D" w:rsidRDefault="00EF471D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746AF9" w:rsidRDefault="00746AF9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746AF9" w:rsidRDefault="00746AF9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746AF9" w:rsidRDefault="00746AF9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746AF9" w:rsidRDefault="00746AF9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746AF9" w:rsidRDefault="00746AF9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746AF9" w:rsidRDefault="00746AF9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746AF9" w:rsidRDefault="00746AF9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746AF9" w:rsidRDefault="00746AF9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746AF9" w:rsidRDefault="00746AF9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746AF9" w:rsidRDefault="00746AF9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746AF9" w:rsidRDefault="00746AF9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D361D5" w:rsidRDefault="00D361D5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D361D5" w:rsidRDefault="00D361D5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D361D5" w:rsidRDefault="00D361D5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EF471D" w:rsidRDefault="00EF471D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746AF9" w:rsidRDefault="00746AF9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1442D3" w:rsidRPr="00F9332F" w:rsidTr="00D20047">
        <w:tc>
          <w:tcPr>
            <w:tcW w:w="9627" w:type="dxa"/>
          </w:tcPr>
          <w:p w:rsidR="001442D3" w:rsidRPr="00F9332F" w:rsidRDefault="001442D3" w:rsidP="00746AF9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 xml:space="preserve">Elewacja </w:t>
            </w:r>
            <w:r w:rsidR="00746AF9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 xml:space="preserve">zachodnia </w:t>
            </w: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 xml:space="preserve"> </w:t>
            </w:r>
          </w:p>
        </w:tc>
      </w:tr>
      <w:tr w:rsidR="001442D3" w:rsidRPr="006C6122" w:rsidTr="00D20047">
        <w:tc>
          <w:tcPr>
            <w:tcW w:w="9627" w:type="dxa"/>
          </w:tcPr>
          <w:p w:rsidR="001442D3" w:rsidRPr="006C6122" w:rsidRDefault="00746AF9" w:rsidP="00D20047">
            <w:pPr>
              <w:keepNext/>
              <w:spacing w:line="276" w:lineRule="auto"/>
              <w:jc w:val="center"/>
            </w:pPr>
            <w:r w:rsidRPr="00746AF9">
              <w:rPr>
                <w:noProof/>
                <w:lang w:eastAsia="pl-PL"/>
              </w:rPr>
              <w:drawing>
                <wp:inline distT="0" distB="0" distL="0" distR="0">
                  <wp:extent cx="6047973" cy="4533900"/>
                  <wp:effectExtent l="0" t="0" r="0" b="0"/>
                  <wp:docPr id="69" name="Obraz 69" descr="C:\Users\User\Desktop\Poniatówka Piaseczno\Zdjęcia 2\100NIKON\DSCN72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User\Desktop\Poniatówka Piaseczno\Zdjęcia 2\100NIKON\DSCN72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5532" cy="4539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44CDF" w:rsidRDefault="00754FE6" w:rsidP="00904D95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16</w:t>
      </w:r>
      <w:r w:rsidR="001442D3" w:rsidRPr="006C6122">
        <w:rPr>
          <w:sz w:val="24"/>
          <w:szCs w:val="24"/>
        </w:rPr>
        <w:t xml:space="preserve"> – </w:t>
      </w:r>
      <w:r w:rsidR="00746AF9">
        <w:rPr>
          <w:sz w:val="24"/>
          <w:szCs w:val="24"/>
        </w:rPr>
        <w:t xml:space="preserve">Widok na wykusz </w:t>
      </w:r>
    </w:p>
    <w:p w:rsidR="00746AF9" w:rsidRDefault="00746AF9" w:rsidP="00904D95">
      <w:pPr>
        <w:spacing w:line="276" w:lineRule="auto"/>
        <w:jc w:val="center"/>
        <w:rPr>
          <w:sz w:val="24"/>
          <w:szCs w:val="24"/>
        </w:rPr>
      </w:pPr>
    </w:p>
    <w:p w:rsidR="00746AF9" w:rsidRDefault="00746AF9" w:rsidP="00904D95">
      <w:pPr>
        <w:spacing w:line="276" w:lineRule="auto"/>
        <w:jc w:val="center"/>
        <w:rPr>
          <w:sz w:val="24"/>
          <w:szCs w:val="24"/>
        </w:rPr>
      </w:pPr>
    </w:p>
    <w:p w:rsidR="00746AF9" w:rsidRDefault="00746AF9" w:rsidP="00904D95">
      <w:pPr>
        <w:spacing w:line="276" w:lineRule="auto"/>
        <w:jc w:val="center"/>
        <w:rPr>
          <w:sz w:val="24"/>
          <w:szCs w:val="24"/>
        </w:rPr>
      </w:pPr>
    </w:p>
    <w:p w:rsidR="00746AF9" w:rsidRDefault="00746AF9" w:rsidP="00904D95">
      <w:pPr>
        <w:spacing w:line="276" w:lineRule="auto"/>
        <w:jc w:val="center"/>
        <w:rPr>
          <w:sz w:val="24"/>
          <w:szCs w:val="24"/>
        </w:rPr>
      </w:pPr>
    </w:p>
    <w:p w:rsidR="00746AF9" w:rsidRDefault="00746AF9" w:rsidP="00904D95">
      <w:pPr>
        <w:spacing w:line="276" w:lineRule="auto"/>
        <w:jc w:val="center"/>
        <w:rPr>
          <w:sz w:val="24"/>
          <w:szCs w:val="24"/>
        </w:rPr>
      </w:pPr>
    </w:p>
    <w:p w:rsidR="00746AF9" w:rsidRDefault="00746AF9" w:rsidP="00904D95">
      <w:pPr>
        <w:spacing w:line="276" w:lineRule="auto"/>
        <w:jc w:val="center"/>
        <w:rPr>
          <w:sz w:val="24"/>
          <w:szCs w:val="24"/>
        </w:rPr>
      </w:pPr>
    </w:p>
    <w:p w:rsidR="00746AF9" w:rsidRDefault="00746AF9" w:rsidP="00904D95">
      <w:pPr>
        <w:spacing w:line="276" w:lineRule="auto"/>
        <w:jc w:val="center"/>
        <w:rPr>
          <w:sz w:val="24"/>
          <w:szCs w:val="24"/>
        </w:rPr>
      </w:pPr>
    </w:p>
    <w:p w:rsidR="00746AF9" w:rsidRDefault="00746AF9" w:rsidP="00904D95">
      <w:pPr>
        <w:spacing w:line="276" w:lineRule="auto"/>
        <w:jc w:val="center"/>
        <w:rPr>
          <w:sz w:val="24"/>
          <w:szCs w:val="24"/>
        </w:rPr>
      </w:pPr>
    </w:p>
    <w:p w:rsidR="00746AF9" w:rsidRDefault="00746AF9" w:rsidP="00904D95">
      <w:pPr>
        <w:spacing w:line="276" w:lineRule="auto"/>
        <w:jc w:val="center"/>
        <w:rPr>
          <w:sz w:val="24"/>
          <w:szCs w:val="24"/>
        </w:rPr>
      </w:pPr>
    </w:p>
    <w:p w:rsidR="00746AF9" w:rsidRDefault="00746AF9" w:rsidP="00904D95">
      <w:pPr>
        <w:spacing w:line="276" w:lineRule="auto"/>
        <w:jc w:val="center"/>
        <w:rPr>
          <w:sz w:val="24"/>
          <w:szCs w:val="24"/>
        </w:rPr>
      </w:pPr>
    </w:p>
    <w:p w:rsidR="00746AF9" w:rsidRDefault="00746AF9" w:rsidP="00904D95">
      <w:pPr>
        <w:spacing w:line="276" w:lineRule="auto"/>
        <w:jc w:val="center"/>
        <w:rPr>
          <w:sz w:val="24"/>
          <w:szCs w:val="24"/>
        </w:rPr>
      </w:pPr>
    </w:p>
    <w:p w:rsidR="00746AF9" w:rsidRDefault="00746AF9" w:rsidP="00904D95">
      <w:pPr>
        <w:spacing w:line="276" w:lineRule="auto"/>
        <w:jc w:val="center"/>
        <w:rPr>
          <w:sz w:val="24"/>
          <w:szCs w:val="24"/>
        </w:rPr>
      </w:pPr>
    </w:p>
    <w:p w:rsidR="00746AF9" w:rsidRDefault="00746AF9" w:rsidP="00904D95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904D95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904D95">
      <w:pPr>
        <w:spacing w:line="276" w:lineRule="auto"/>
        <w:jc w:val="center"/>
        <w:rPr>
          <w:sz w:val="24"/>
          <w:szCs w:val="24"/>
        </w:rPr>
      </w:pPr>
    </w:p>
    <w:p w:rsidR="00746AF9" w:rsidRDefault="00746AF9" w:rsidP="00904D95">
      <w:pPr>
        <w:spacing w:line="276" w:lineRule="auto"/>
        <w:jc w:val="center"/>
        <w:rPr>
          <w:sz w:val="24"/>
          <w:szCs w:val="24"/>
        </w:rPr>
      </w:pPr>
    </w:p>
    <w:p w:rsidR="00746AF9" w:rsidRDefault="00746AF9" w:rsidP="00904D95">
      <w:pPr>
        <w:spacing w:line="276" w:lineRule="auto"/>
        <w:jc w:val="center"/>
        <w:rPr>
          <w:sz w:val="24"/>
          <w:szCs w:val="24"/>
        </w:rPr>
      </w:pPr>
    </w:p>
    <w:p w:rsidR="00746AF9" w:rsidRPr="00904D95" w:rsidRDefault="00746AF9" w:rsidP="00904D95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247F58" w:rsidRPr="00F9332F" w:rsidTr="00D20047">
        <w:tc>
          <w:tcPr>
            <w:tcW w:w="9627" w:type="dxa"/>
          </w:tcPr>
          <w:p w:rsidR="00247F58" w:rsidRPr="00F9332F" w:rsidRDefault="00247F58" w:rsidP="00746AF9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 xml:space="preserve">Elewacja </w:t>
            </w:r>
            <w:r w:rsidR="00746AF9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 xml:space="preserve">zachodnia </w:t>
            </w: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 xml:space="preserve"> </w:t>
            </w:r>
          </w:p>
        </w:tc>
      </w:tr>
      <w:tr w:rsidR="00247F58" w:rsidRPr="006C6122" w:rsidTr="00D20047">
        <w:tc>
          <w:tcPr>
            <w:tcW w:w="9627" w:type="dxa"/>
          </w:tcPr>
          <w:p w:rsidR="00247F58" w:rsidRPr="006C6122" w:rsidRDefault="00746AF9" w:rsidP="00D20047">
            <w:pPr>
              <w:keepNext/>
              <w:spacing w:line="276" w:lineRule="auto"/>
              <w:jc w:val="center"/>
            </w:pPr>
            <w:r w:rsidRPr="00746AF9">
              <w:rPr>
                <w:noProof/>
                <w:lang w:eastAsia="pl-PL"/>
              </w:rPr>
              <w:drawing>
                <wp:inline distT="0" distB="0" distL="0" distR="0">
                  <wp:extent cx="6302090" cy="4724400"/>
                  <wp:effectExtent l="0" t="0" r="3810" b="0"/>
                  <wp:docPr id="70" name="Obraz 70" descr="C:\Users\User\Desktop\Poniatówka Piaseczno\Zdjęcia 2\100NIKON\DSCN72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er\Desktop\Poniatówka Piaseczno\Zdjęcia 2\100NIKON\DSCN72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4586" cy="4726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47F58" w:rsidRDefault="00754FE6" w:rsidP="00247F58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17</w:t>
      </w:r>
      <w:r w:rsidR="00247F58" w:rsidRPr="006C6122">
        <w:rPr>
          <w:sz w:val="24"/>
          <w:szCs w:val="24"/>
        </w:rPr>
        <w:t xml:space="preserve"> – </w:t>
      </w:r>
      <w:r w:rsidR="00247F58">
        <w:rPr>
          <w:sz w:val="24"/>
          <w:szCs w:val="24"/>
        </w:rPr>
        <w:t xml:space="preserve">Widok na </w:t>
      </w:r>
      <w:r w:rsidR="0029294B">
        <w:rPr>
          <w:sz w:val="24"/>
          <w:szCs w:val="24"/>
        </w:rPr>
        <w:t xml:space="preserve">lukarnę </w:t>
      </w:r>
    </w:p>
    <w:p w:rsidR="00247F58" w:rsidRDefault="00247F58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A9229B" w:rsidRDefault="00A9229B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A9229B" w:rsidRDefault="00A9229B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A9229B" w:rsidRDefault="00A9229B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A9229B" w:rsidRDefault="00A9229B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A9229B" w:rsidRDefault="00A9229B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A9229B" w:rsidRDefault="00A9229B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A9229B" w:rsidRDefault="00A9229B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A9229B" w:rsidRDefault="00A9229B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A9229B" w:rsidRDefault="00A9229B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A9229B" w:rsidRDefault="00A9229B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D361D5" w:rsidRDefault="00D361D5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D361D5" w:rsidRDefault="00D361D5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A9229B" w:rsidRDefault="00A9229B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A9229B" w:rsidRDefault="00A9229B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916561" w:rsidRDefault="00916561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916561" w:rsidRDefault="00916561" w:rsidP="0029294B">
      <w:pPr>
        <w:spacing w:line="276" w:lineRule="auto"/>
        <w:rPr>
          <w:rFonts w:ascii="Arial" w:hAnsi="Arial" w:cs="Arial"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A9229B" w:rsidRPr="00F9332F" w:rsidTr="00D20047">
        <w:tc>
          <w:tcPr>
            <w:tcW w:w="9627" w:type="dxa"/>
          </w:tcPr>
          <w:p w:rsidR="00A9229B" w:rsidRPr="00F9332F" w:rsidRDefault="0029294B" w:rsidP="00D20047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>Kominy</w:t>
            </w:r>
            <w:r w:rsidR="00A9229B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 xml:space="preserve"> </w:t>
            </w:r>
          </w:p>
        </w:tc>
      </w:tr>
      <w:tr w:rsidR="00A9229B" w:rsidRPr="006C6122" w:rsidTr="00D20047">
        <w:tc>
          <w:tcPr>
            <w:tcW w:w="9627" w:type="dxa"/>
          </w:tcPr>
          <w:p w:rsidR="00A9229B" w:rsidRPr="006C6122" w:rsidRDefault="0029294B" w:rsidP="00D20047">
            <w:pPr>
              <w:keepNext/>
              <w:spacing w:line="276" w:lineRule="auto"/>
              <w:jc w:val="center"/>
            </w:pPr>
            <w:r w:rsidRPr="0029294B">
              <w:rPr>
                <w:noProof/>
                <w:lang w:eastAsia="pl-PL"/>
              </w:rPr>
              <w:drawing>
                <wp:inline distT="0" distB="0" distL="0" distR="0">
                  <wp:extent cx="6009856" cy="4505325"/>
                  <wp:effectExtent l="0" t="0" r="0" b="0"/>
                  <wp:docPr id="71" name="Obraz 71" descr="C:\Users\User\Desktop\Poniatówka Piaseczno\Zdjęcia 2\100NIKON\DSCN73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User\Desktop\Poniatówka Piaseczno\Zdjęcia 2\100NIKON\DSCN73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2458" cy="4507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229B" w:rsidRDefault="00754FE6" w:rsidP="00A9229B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18</w:t>
      </w:r>
      <w:r w:rsidR="00A9229B" w:rsidRPr="006C6122">
        <w:rPr>
          <w:sz w:val="24"/>
          <w:szCs w:val="24"/>
        </w:rPr>
        <w:t xml:space="preserve"> – </w:t>
      </w:r>
      <w:r w:rsidR="00A9229B">
        <w:rPr>
          <w:sz w:val="24"/>
          <w:szCs w:val="24"/>
        </w:rPr>
        <w:t xml:space="preserve">Widok na </w:t>
      </w:r>
      <w:r w:rsidR="0029294B">
        <w:rPr>
          <w:sz w:val="24"/>
          <w:szCs w:val="24"/>
        </w:rPr>
        <w:t xml:space="preserve">czapy kominowe </w:t>
      </w:r>
    </w:p>
    <w:p w:rsidR="0029294B" w:rsidRDefault="0029294B" w:rsidP="00A9229B">
      <w:pPr>
        <w:spacing w:line="276" w:lineRule="auto"/>
        <w:jc w:val="center"/>
        <w:rPr>
          <w:sz w:val="24"/>
          <w:szCs w:val="24"/>
        </w:rPr>
      </w:pPr>
    </w:p>
    <w:p w:rsidR="0029294B" w:rsidRDefault="0029294B" w:rsidP="00A9229B">
      <w:pPr>
        <w:spacing w:line="276" w:lineRule="auto"/>
        <w:jc w:val="center"/>
        <w:rPr>
          <w:sz w:val="24"/>
          <w:szCs w:val="24"/>
        </w:rPr>
      </w:pPr>
    </w:p>
    <w:p w:rsidR="0029294B" w:rsidRDefault="0029294B" w:rsidP="00A9229B">
      <w:pPr>
        <w:spacing w:line="276" w:lineRule="auto"/>
        <w:jc w:val="center"/>
        <w:rPr>
          <w:sz w:val="24"/>
          <w:szCs w:val="24"/>
        </w:rPr>
      </w:pPr>
    </w:p>
    <w:p w:rsidR="0029294B" w:rsidRDefault="0029294B" w:rsidP="00A9229B">
      <w:pPr>
        <w:spacing w:line="276" w:lineRule="auto"/>
        <w:jc w:val="center"/>
        <w:rPr>
          <w:sz w:val="24"/>
          <w:szCs w:val="24"/>
        </w:rPr>
      </w:pPr>
    </w:p>
    <w:p w:rsidR="0029294B" w:rsidRDefault="0029294B" w:rsidP="00A9229B">
      <w:pPr>
        <w:spacing w:line="276" w:lineRule="auto"/>
        <w:jc w:val="center"/>
        <w:rPr>
          <w:sz w:val="24"/>
          <w:szCs w:val="24"/>
        </w:rPr>
      </w:pPr>
    </w:p>
    <w:p w:rsidR="0029294B" w:rsidRDefault="0029294B" w:rsidP="00A9229B">
      <w:pPr>
        <w:spacing w:line="276" w:lineRule="auto"/>
        <w:jc w:val="center"/>
        <w:rPr>
          <w:sz w:val="24"/>
          <w:szCs w:val="24"/>
        </w:rPr>
      </w:pPr>
    </w:p>
    <w:p w:rsidR="0029294B" w:rsidRDefault="0029294B" w:rsidP="00A9229B">
      <w:pPr>
        <w:spacing w:line="276" w:lineRule="auto"/>
        <w:jc w:val="center"/>
        <w:rPr>
          <w:sz w:val="24"/>
          <w:szCs w:val="24"/>
        </w:rPr>
      </w:pPr>
    </w:p>
    <w:p w:rsidR="0029294B" w:rsidRDefault="0029294B" w:rsidP="00A9229B">
      <w:pPr>
        <w:spacing w:line="276" w:lineRule="auto"/>
        <w:jc w:val="center"/>
        <w:rPr>
          <w:sz w:val="24"/>
          <w:szCs w:val="24"/>
        </w:rPr>
      </w:pPr>
    </w:p>
    <w:p w:rsidR="0029294B" w:rsidRDefault="0029294B" w:rsidP="00A9229B">
      <w:pPr>
        <w:spacing w:line="276" w:lineRule="auto"/>
        <w:jc w:val="center"/>
        <w:rPr>
          <w:sz w:val="24"/>
          <w:szCs w:val="24"/>
        </w:rPr>
      </w:pPr>
    </w:p>
    <w:p w:rsidR="0029294B" w:rsidRDefault="0029294B" w:rsidP="00A9229B">
      <w:pPr>
        <w:spacing w:line="276" w:lineRule="auto"/>
        <w:jc w:val="center"/>
        <w:rPr>
          <w:sz w:val="24"/>
          <w:szCs w:val="24"/>
        </w:rPr>
      </w:pPr>
    </w:p>
    <w:p w:rsidR="0029294B" w:rsidRDefault="0029294B" w:rsidP="00A9229B">
      <w:pPr>
        <w:spacing w:line="276" w:lineRule="auto"/>
        <w:jc w:val="center"/>
        <w:rPr>
          <w:sz w:val="24"/>
          <w:szCs w:val="24"/>
        </w:rPr>
      </w:pPr>
    </w:p>
    <w:p w:rsidR="0029294B" w:rsidRDefault="0029294B" w:rsidP="00A9229B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A9229B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A9229B">
      <w:pPr>
        <w:spacing w:line="276" w:lineRule="auto"/>
        <w:jc w:val="center"/>
        <w:rPr>
          <w:sz w:val="24"/>
          <w:szCs w:val="24"/>
        </w:rPr>
      </w:pPr>
    </w:p>
    <w:p w:rsidR="0029294B" w:rsidRDefault="0029294B" w:rsidP="00A9229B">
      <w:pPr>
        <w:spacing w:line="276" w:lineRule="auto"/>
        <w:jc w:val="center"/>
        <w:rPr>
          <w:sz w:val="24"/>
          <w:szCs w:val="24"/>
        </w:rPr>
      </w:pPr>
    </w:p>
    <w:p w:rsidR="0029294B" w:rsidRDefault="0029294B" w:rsidP="00A9229B">
      <w:pPr>
        <w:spacing w:line="276" w:lineRule="auto"/>
        <w:jc w:val="center"/>
        <w:rPr>
          <w:sz w:val="24"/>
          <w:szCs w:val="24"/>
        </w:rPr>
      </w:pPr>
    </w:p>
    <w:p w:rsidR="0029294B" w:rsidRDefault="0029294B" w:rsidP="00A9229B">
      <w:pPr>
        <w:spacing w:line="276" w:lineRule="auto"/>
        <w:jc w:val="center"/>
        <w:rPr>
          <w:sz w:val="24"/>
          <w:szCs w:val="24"/>
        </w:rPr>
      </w:pPr>
    </w:p>
    <w:p w:rsidR="0029294B" w:rsidRDefault="0029294B" w:rsidP="00A9229B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634F07" w:rsidRPr="00F9332F" w:rsidTr="00D20047">
        <w:tc>
          <w:tcPr>
            <w:tcW w:w="9627" w:type="dxa"/>
          </w:tcPr>
          <w:p w:rsidR="00634F07" w:rsidRPr="00F9332F" w:rsidRDefault="00634F07" w:rsidP="00F42D7D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 xml:space="preserve">Elewacja </w:t>
            </w:r>
            <w:r w:rsidR="00F42D7D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 xml:space="preserve">wschodnia </w:t>
            </w:r>
          </w:p>
        </w:tc>
      </w:tr>
      <w:tr w:rsidR="00634F07" w:rsidRPr="006C6122" w:rsidTr="00D20047">
        <w:tc>
          <w:tcPr>
            <w:tcW w:w="9627" w:type="dxa"/>
          </w:tcPr>
          <w:p w:rsidR="00634F07" w:rsidRPr="006C6122" w:rsidRDefault="00AA4F5B" w:rsidP="00D20047">
            <w:pPr>
              <w:keepNext/>
              <w:spacing w:line="276" w:lineRule="auto"/>
              <w:jc w:val="center"/>
            </w:pPr>
            <w:r w:rsidRPr="00AA4F5B">
              <w:rPr>
                <w:noProof/>
                <w:lang w:eastAsia="pl-PL"/>
              </w:rPr>
              <w:drawing>
                <wp:inline distT="0" distB="0" distL="0" distR="0">
                  <wp:extent cx="6071125" cy="4552315"/>
                  <wp:effectExtent l="0" t="0" r="6350" b="635"/>
                  <wp:docPr id="72" name="Obraz 72" descr="C:\Users\User\Desktop\Poniatówka Piaseczno\Zdjęcia 07.03.2018\DSCN03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er\Desktop\Poniatówka Piaseczno\Zdjęcia 07.03.2018\DSCN03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6284" cy="4556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34F07" w:rsidRDefault="00754FE6" w:rsidP="00634F07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19</w:t>
      </w:r>
      <w:r w:rsidR="00634F07" w:rsidRPr="006C6122">
        <w:rPr>
          <w:sz w:val="24"/>
          <w:szCs w:val="24"/>
        </w:rPr>
        <w:t xml:space="preserve"> – </w:t>
      </w:r>
      <w:r w:rsidR="00E3519D">
        <w:rPr>
          <w:sz w:val="24"/>
          <w:szCs w:val="24"/>
        </w:rPr>
        <w:t>Detal wiatrownicy ganka</w:t>
      </w:r>
    </w:p>
    <w:p w:rsidR="00E3519D" w:rsidRDefault="00E3519D" w:rsidP="00634F07">
      <w:pPr>
        <w:spacing w:line="276" w:lineRule="auto"/>
        <w:jc w:val="center"/>
        <w:rPr>
          <w:sz w:val="24"/>
          <w:szCs w:val="24"/>
        </w:rPr>
      </w:pPr>
    </w:p>
    <w:p w:rsidR="00E3519D" w:rsidRDefault="00E3519D" w:rsidP="00634F07">
      <w:pPr>
        <w:spacing w:line="276" w:lineRule="auto"/>
        <w:jc w:val="center"/>
        <w:rPr>
          <w:sz w:val="24"/>
          <w:szCs w:val="24"/>
        </w:rPr>
      </w:pPr>
    </w:p>
    <w:p w:rsidR="00E3519D" w:rsidRDefault="00E3519D" w:rsidP="00634F07">
      <w:pPr>
        <w:spacing w:line="276" w:lineRule="auto"/>
        <w:jc w:val="center"/>
        <w:rPr>
          <w:sz w:val="24"/>
          <w:szCs w:val="24"/>
        </w:rPr>
      </w:pPr>
    </w:p>
    <w:p w:rsidR="00E3519D" w:rsidRDefault="00E3519D" w:rsidP="00634F07">
      <w:pPr>
        <w:spacing w:line="276" w:lineRule="auto"/>
        <w:jc w:val="center"/>
        <w:rPr>
          <w:sz w:val="24"/>
          <w:szCs w:val="24"/>
        </w:rPr>
      </w:pPr>
    </w:p>
    <w:p w:rsidR="00E3519D" w:rsidRDefault="00E3519D" w:rsidP="00634F07">
      <w:pPr>
        <w:spacing w:line="276" w:lineRule="auto"/>
        <w:jc w:val="center"/>
        <w:rPr>
          <w:sz w:val="24"/>
          <w:szCs w:val="24"/>
        </w:rPr>
      </w:pPr>
    </w:p>
    <w:p w:rsidR="00E3519D" w:rsidRDefault="00E3519D" w:rsidP="00634F07">
      <w:pPr>
        <w:spacing w:line="276" w:lineRule="auto"/>
        <w:jc w:val="center"/>
        <w:rPr>
          <w:sz w:val="24"/>
          <w:szCs w:val="24"/>
        </w:rPr>
      </w:pPr>
    </w:p>
    <w:p w:rsidR="00E3519D" w:rsidRDefault="00E3519D" w:rsidP="00634F07">
      <w:pPr>
        <w:spacing w:line="276" w:lineRule="auto"/>
        <w:jc w:val="center"/>
        <w:rPr>
          <w:sz w:val="24"/>
          <w:szCs w:val="24"/>
        </w:rPr>
      </w:pPr>
    </w:p>
    <w:p w:rsidR="00E3519D" w:rsidRDefault="00E3519D" w:rsidP="00634F07">
      <w:pPr>
        <w:spacing w:line="276" w:lineRule="auto"/>
        <w:jc w:val="center"/>
        <w:rPr>
          <w:sz w:val="24"/>
          <w:szCs w:val="24"/>
        </w:rPr>
      </w:pPr>
    </w:p>
    <w:p w:rsidR="00E3519D" w:rsidRDefault="00E3519D" w:rsidP="00634F07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634F07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634F07">
      <w:pPr>
        <w:spacing w:line="276" w:lineRule="auto"/>
        <w:jc w:val="center"/>
        <w:rPr>
          <w:sz w:val="24"/>
          <w:szCs w:val="24"/>
        </w:rPr>
      </w:pPr>
    </w:p>
    <w:p w:rsidR="00E3519D" w:rsidRDefault="00E3519D" w:rsidP="00634F07">
      <w:pPr>
        <w:spacing w:line="276" w:lineRule="auto"/>
        <w:jc w:val="center"/>
        <w:rPr>
          <w:sz w:val="24"/>
          <w:szCs w:val="24"/>
        </w:rPr>
      </w:pPr>
    </w:p>
    <w:p w:rsidR="00E3519D" w:rsidRDefault="00E3519D" w:rsidP="00634F07">
      <w:pPr>
        <w:spacing w:line="276" w:lineRule="auto"/>
        <w:jc w:val="center"/>
        <w:rPr>
          <w:sz w:val="24"/>
          <w:szCs w:val="24"/>
        </w:rPr>
      </w:pPr>
    </w:p>
    <w:p w:rsidR="00E3519D" w:rsidRDefault="00E3519D" w:rsidP="00634F07">
      <w:pPr>
        <w:spacing w:line="276" w:lineRule="auto"/>
        <w:jc w:val="center"/>
        <w:rPr>
          <w:sz w:val="24"/>
          <w:szCs w:val="24"/>
        </w:rPr>
      </w:pPr>
    </w:p>
    <w:p w:rsidR="00E3519D" w:rsidRDefault="00E3519D" w:rsidP="00634F07">
      <w:pPr>
        <w:spacing w:line="276" w:lineRule="auto"/>
        <w:jc w:val="center"/>
        <w:rPr>
          <w:sz w:val="24"/>
          <w:szCs w:val="24"/>
        </w:rPr>
      </w:pPr>
    </w:p>
    <w:p w:rsidR="00E3519D" w:rsidRDefault="00E3519D" w:rsidP="00634F07">
      <w:pPr>
        <w:spacing w:line="276" w:lineRule="auto"/>
        <w:jc w:val="center"/>
        <w:rPr>
          <w:sz w:val="24"/>
          <w:szCs w:val="24"/>
        </w:rPr>
      </w:pPr>
    </w:p>
    <w:p w:rsidR="00E3519D" w:rsidRDefault="00E3519D" w:rsidP="00634F07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F456A2" w:rsidRPr="00F9332F" w:rsidTr="00C36746">
        <w:tc>
          <w:tcPr>
            <w:tcW w:w="9627" w:type="dxa"/>
            <w:shd w:val="clear" w:color="auto" w:fill="auto"/>
          </w:tcPr>
          <w:p w:rsidR="00F456A2" w:rsidRPr="00F9332F" w:rsidRDefault="00F456A2" w:rsidP="00D20047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 w:rsidRPr="00C36746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 xml:space="preserve">Elewacja wschodnia </w:t>
            </w:r>
          </w:p>
        </w:tc>
      </w:tr>
      <w:tr w:rsidR="00F456A2" w:rsidRPr="006C6122" w:rsidTr="00D20047">
        <w:tc>
          <w:tcPr>
            <w:tcW w:w="9627" w:type="dxa"/>
          </w:tcPr>
          <w:p w:rsidR="00F456A2" w:rsidRDefault="00E3519D" w:rsidP="00D20047">
            <w:pPr>
              <w:keepNext/>
              <w:spacing w:line="276" w:lineRule="auto"/>
              <w:jc w:val="center"/>
            </w:pPr>
            <w:r w:rsidRPr="00E3519D">
              <w:rPr>
                <w:noProof/>
                <w:lang w:eastAsia="pl-PL"/>
              </w:rPr>
              <w:drawing>
                <wp:inline distT="0" distB="0" distL="0" distR="0">
                  <wp:extent cx="4230058" cy="3171825"/>
                  <wp:effectExtent l="0" t="0" r="0" b="0"/>
                  <wp:docPr id="73" name="Obraz 73" descr="C:\Users\User\Desktop\Poniatówka Piaseczno\Zdjęcia 07.03.2018\DSCN03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User\Desktop\Poniatówka Piaseczno\Zdjęcia 07.03.2018\DSCN03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6195" cy="3176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3519D" w:rsidRPr="006C6122" w:rsidRDefault="00E3519D" w:rsidP="00D20047">
            <w:pPr>
              <w:keepNext/>
              <w:spacing w:line="276" w:lineRule="auto"/>
              <w:jc w:val="center"/>
            </w:pPr>
            <w:r w:rsidRPr="00E3519D">
              <w:rPr>
                <w:noProof/>
                <w:lang w:eastAsia="pl-PL"/>
              </w:rPr>
              <w:drawing>
                <wp:inline distT="0" distB="0" distL="0" distR="0">
                  <wp:extent cx="3192307" cy="4257371"/>
                  <wp:effectExtent l="0" t="0" r="8255" b="0"/>
                  <wp:docPr id="74" name="Obraz 74" descr="C:\Users\User\Desktop\Poniatówka Piaseczno\Zdjęcia 07.03.2018\DSCN03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er\Desktop\Poniatówka Piaseczno\Zdjęcia 07.03.2018\DSCN03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3550" cy="4259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456A2" w:rsidRDefault="00F150BA" w:rsidP="00F456A2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20</w:t>
      </w:r>
      <w:r w:rsidR="00F456A2" w:rsidRPr="006C6122">
        <w:rPr>
          <w:sz w:val="24"/>
          <w:szCs w:val="24"/>
        </w:rPr>
        <w:t xml:space="preserve"> – </w:t>
      </w:r>
      <w:r w:rsidR="00F456A2">
        <w:rPr>
          <w:sz w:val="24"/>
          <w:szCs w:val="24"/>
        </w:rPr>
        <w:t>Widok</w:t>
      </w:r>
      <w:r w:rsidR="005B4F36">
        <w:rPr>
          <w:sz w:val="24"/>
          <w:szCs w:val="24"/>
        </w:rPr>
        <w:t xml:space="preserve"> </w:t>
      </w:r>
      <w:r w:rsidR="00E3519D">
        <w:rPr>
          <w:sz w:val="24"/>
          <w:szCs w:val="24"/>
        </w:rPr>
        <w:t xml:space="preserve">naświetli okiennych </w:t>
      </w:r>
    </w:p>
    <w:p w:rsidR="00A9229B" w:rsidRDefault="00A9229B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D361D5" w:rsidRDefault="00D361D5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D361D5" w:rsidRDefault="00D361D5" w:rsidP="007856B5">
      <w:pPr>
        <w:spacing w:line="276" w:lineRule="auto"/>
        <w:jc w:val="center"/>
        <w:rPr>
          <w:rFonts w:ascii="Arial" w:hAnsi="Arial" w:cs="Arial"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F24E13" w:rsidRPr="00F9332F" w:rsidTr="00D20047">
        <w:tc>
          <w:tcPr>
            <w:tcW w:w="9627" w:type="dxa"/>
            <w:shd w:val="clear" w:color="auto" w:fill="auto"/>
          </w:tcPr>
          <w:p w:rsidR="00F24E13" w:rsidRPr="00F9332F" w:rsidRDefault="00F24E13" w:rsidP="00586D3D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 w:rsidRPr="00C36746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 xml:space="preserve">Elewacja </w:t>
            </w:r>
            <w:r w:rsidR="00586D3D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>północna</w:t>
            </w:r>
          </w:p>
        </w:tc>
      </w:tr>
      <w:tr w:rsidR="00F24E13" w:rsidRPr="006C6122" w:rsidTr="00D20047">
        <w:tc>
          <w:tcPr>
            <w:tcW w:w="9627" w:type="dxa"/>
          </w:tcPr>
          <w:p w:rsidR="00F24E13" w:rsidRPr="006C6122" w:rsidRDefault="00586D3D" w:rsidP="00D20047">
            <w:pPr>
              <w:keepNext/>
              <w:spacing w:line="276" w:lineRule="auto"/>
              <w:jc w:val="center"/>
            </w:pPr>
            <w:r w:rsidRPr="00586D3D">
              <w:rPr>
                <w:noProof/>
                <w:lang w:eastAsia="pl-PL"/>
              </w:rPr>
              <w:drawing>
                <wp:inline distT="0" distB="0" distL="0" distR="0">
                  <wp:extent cx="6022561" cy="4514850"/>
                  <wp:effectExtent l="0" t="0" r="0" b="0"/>
                  <wp:docPr id="75" name="Obraz 75" descr="C:\Users\User\Desktop\Poniatówka Piaseczno\Zdjęcia 1\102NIKON\DSCN88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User\Desktop\Poniatówka Piaseczno\Zdjęcia 1\102NIKON\DSCN88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8583" cy="4519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24E13" w:rsidRDefault="00F24E13" w:rsidP="00F24E13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2</w:t>
      </w:r>
      <w:r w:rsidR="00182468">
        <w:rPr>
          <w:sz w:val="24"/>
          <w:szCs w:val="24"/>
        </w:rPr>
        <w:t>1</w:t>
      </w:r>
      <w:r w:rsidRPr="006C6122">
        <w:rPr>
          <w:sz w:val="24"/>
          <w:szCs w:val="24"/>
        </w:rPr>
        <w:t xml:space="preserve"> – </w:t>
      </w:r>
      <w:r>
        <w:rPr>
          <w:sz w:val="24"/>
          <w:szCs w:val="24"/>
        </w:rPr>
        <w:t>Widok</w:t>
      </w:r>
      <w:r w:rsidR="00182468">
        <w:rPr>
          <w:sz w:val="24"/>
          <w:szCs w:val="24"/>
        </w:rPr>
        <w:t xml:space="preserve"> na </w:t>
      </w:r>
      <w:r w:rsidR="00586D3D">
        <w:rPr>
          <w:sz w:val="24"/>
          <w:szCs w:val="24"/>
        </w:rPr>
        <w:t xml:space="preserve">detal elewacji północnej </w:t>
      </w:r>
    </w:p>
    <w:p w:rsidR="00586D3D" w:rsidRDefault="00586D3D" w:rsidP="00F24E13">
      <w:pPr>
        <w:spacing w:line="276" w:lineRule="auto"/>
        <w:jc w:val="center"/>
        <w:rPr>
          <w:sz w:val="24"/>
          <w:szCs w:val="24"/>
        </w:rPr>
      </w:pPr>
    </w:p>
    <w:p w:rsidR="00586D3D" w:rsidRDefault="00586D3D" w:rsidP="00F24E13">
      <w:pPr>
        <w:spacing w:line="276" w:lineRule="auto"/>
        <w:jc w:val="center"/>
        <w:rPr>
          <w:sz w:val="24"/>
          <w:szCs w:val="24"/>
        </w:rPr>
      </w:pPr>
    </w:p>
    <w:p w:rsidR="00586D3D" w:rsidRDefault="00586D3D" w:rsidP="00F24E13">
      <w:pPr>
        <w:spacing w:line="276" w:lineRule="auto"/>
        <w:jc w:val="center"/>
        <w:rPr>
          <w:sz w:val="24"/>
          <w:szCs w:val="24"/>
        </w:rPr>
      </w:pPr>
    </w:p>
    <w:p w:rsidR="00586D3D" w:rsidRDefault="00586D3D" w:rsidP="00F24E13">
      <w:pPr>
        <w:spacing w:line="276" w:lineRule="auto"/>
        <w:jc w:val="center"/>
        <w:rPr>
          <w:sz w:val="24"/>
          <w:szCs w:val="24"/>
        </w:rPr>
      </w:pPr>
    </w:p>
    <w:p w:rsidR="00586D3D" w:rsidRDefault="00586D3D" w:rsidP="00F24E13">
      <w:pPr>
        <w:spacing w:line="276" w:lineRule="auto"/>
        <w:jc w:val="center"/>
        <w:rPr>
          <w:sz w:val="24"/>
          <w:szCs w:val="24"/>
        </w:rPr>
      </w:pPr>
    </w:p>
    <w:p w:rsidR="00586D3D" w:rsidRDefault="00586D3D" w:rsidP="00F24E13">
      <w:pPr>
        <w:spacing w:line="276" w:lineRule="auto"/>
        <w:jc w:val="center"/>
        <w:rPr>
          <w:sz w:val="24"/>
          <w:szCs w:val="24"/>
        </w:rPr>
      </w:pPr>
    </w:p>
    <w:p w:rsidR="00586D3D" w:rsidRDefault="00586D3D" w:rsidP="00F24E13">
      <w:pPr>
        <w:spacing w:line="276" w:lineRule="auto"/>
        <w:jc w:val="center"/>
        <w:rPr>
          <w:sz w:val="24"/>
          <w:szCs w:val="24"/>
        </w:rPr>
      </w:pPr>
    </w:p>
    <w:p w:rsidR="00586D3D" w:rsidRDefault="00586D3D" w:rsidP="00F24E13">
      <w:pPr>
        <w:spacing w:line="276" w:lineRule="auto"/>
        <w:jc w:val="center"/>
        <w:rPr>
          <w:sz w:val="24"/>
          <w:szCs w:val="24"/>
        </w:rPr>
      </w:pPr>
    </w:p>
    <w:p w:rsidR="00586D3D" w:rsidRDefault="00586D3D" w:rsidP="00F24E13">
      <w:pPr>
        <w:spacing w:line="276" w:lineRule="auto"/>
        <w:jc w:val="center"/>
        <w:rPr>
          <w:sz w:val="24"/>
          <w:szCs w:val="24"/>
        </w:rPr>
      </w:pPr>
    </w:p>
    <w:p w:rsidR="00586D3D" w:rsidRDefault="00586D3D" w:rsidP="00F24E13">
      <w:pPr>
        <w:spacing w:line="276" w:lineRule="auto"/>
        <w:jc w:val="center"/>
        <w:rPr>
          <w:sz w:val="24"/>
          <w:szCs w:val="24"/>
        </w:rPr>
      </w:pPr>
    </w:p>
    <w:p w:rsidR="00586D3D" w:rsidRDefault="00586D3D" w:rsidP="00F24E13">
      <w:pPr>
        <w:spacing w:line="276" w:lineRule="auto"/>
        <w:jc w:val="center"/>
        <w:rPr>
          <w:sz w:val="24"/>
          <w:szCs w:val="24"/>
        </w:rPr>
      </w:pPr>
    </w:p>
    <w:p w:rsidR="00586D3D" w:rsidRDefault="00586D3D" w:rsidP="00F24E13">
      <w:pPr>
        <w:spacing w:line="276" w:lineRule="auto"/>
        <w:jc w:val="center"/>
        <w:rPr>
          <w:sz w:val="24"/>
          <w:szCs w:val="24"/>
        </w:rPr>
      </w:pPr>
    </w:p>
    <w:p w:rsidR="00586D3D" w:rsidRDefault="00586D3D" w:rsidP="00F24E13">
      <w:pPr>
        <w:spacing w:line="276" w:lineRule="auto"/>
        <w:jc w:val="center"/>
        <w:rPr>
          <w:sz w:val="24"/>
          <w:szCs w:val="24"/>
        </w:rPr>
      </w:pPr>
    </w:p>
    <w:p w:rsidR="00586D3D" w:rsidRDefault="00586D3D" w:rsidP="00F24E13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F24E13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F24E13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F24E13">
      <w:pPr>
        <w:spacing w:line="276" w:lineRule="auto"/>
        <w:jc w:val="center"/>
        <w:rPr>
          <w:sz w:val="24"/>
          <w:szCs w:val="24"/>
        </w:rPr>
      </w:pPr>
    </w:p>
    <w:p w:rsidR="00586D3D" w:rsidRDefault="00586D3D" w:rsidP="00F24E13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182468" w:rsidRPr="00F9332F" w:rsidTr="00D20047">
        <w:tc>
          <w:tcPr>
            <w:tcW w:w="9627" w:type="dxa"/>
            <w:shd w:val="clear" w:color="auto" w:fill="auto"/>
          </w:tcPr>
          <w:p w:rsidR="00182468" w:rsidRPr="00F9332F" w:rsidRDefault="000D3DA5" w:rsidP="00D20047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>Pomieszczenie 10</w:t>
            </w:r>
            <w:r w:rsidR="00182468" w:rsidRPr="00C36746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 xml:space="preserve"> </w:t>
            </w:r>
          </w:p>
        </w:tc>
      </w:tr>
      <w:tr w:rsidR="00182468" w:rsidRPr="006C6122" w:rsidTr="00D20047">
        <w:tc>
          <w:tcPr>
            <w:tcW w:w="9627" w:type="dxa"/>
          </w:tcPr>
          <w:p w:rsidR="00182468" w:rsidRPr="006C6122" w:rsidRDefault="00586D3D" w:rsidP="00D20047">
            <w:pPr>
              <w:keepNext/>
              <w:spacing w:line="276" w:lineRule="auto"/>
              <w:jc w:val="center"/>
            </w:pPr>
            <w:r w:rsidRPr="00586D3D">
              <w:rPr>
                <w:noProof/>
                <w:lang w:eastAsia="pl-PL"/>
              </w:rPr>
              <w:drawing>
                <wp:inline distT="0" distB="0" distL="0" distR="0">
                  <wp:extent cx="5191125" cy="6924675"/>
                  <wp:effectExtent l="0" t="0" r="9525" b="9525"/>
                  <wp:docPr id="76" name="Obraz 76" descr="C:\Users\User\Desktop\Poniatówka Piaseczno\Zdjęcia 1\100NIKON\DSCN83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User\Desktop\Poniatówka Piaseczno\Zdjęcia 1\100NIKON\DSCN83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1125" cy="6924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82468" w:rsidRDefault="00182468" w:rsidP="00182468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21</w:t>
      </w:r>
      <w:r w:rsidRPr="006C6122">
        <w:rPr>
          <w:sz w:val="24"/>
          <w:szCs w:val="24"/>
        </w:rPr>
        <w:t xml:space="preserve"> – </w:t>
      </w:r>
      <w:r>
        <w:rPr>
          <w:sz w:val="24"/>
          <w:szCs w:val="24"/>
        </w:rPr>
        <w:t>Widok</w:t>
      </w:r>
      <w:r w:rsidR="00FC7214">
        <w:rPr>
          <w:sz w:val="24"/>
          <w:szCs w:val="24"/>
        </w:rPr>
        <w:t xml:space="preserve"> </w:t>
      </w:r>
      <w:r w:rsidR="000D3DA5">
        <w:rPr>
          <w:sz w:val="24"/>
          <w:szCs w:val="24"/>
        </w:rPr>
        <w:t xml:space="preserve">na drzwi </w:t>
      </w:r>
    </w:p>
    <w:p w:rsidR="000D3DA5" w:rsidRDefault="000D3DA5" w:rsidP="00182468">
      <w:pPr>
        <w:spacing w:line="276" w:lineRule="auto"/>
        <w:jc w:val="center"/>
        <w:rPr>
          <w:sz w:val="24"/>
          <w:szCs w:val="24"/>
        </w:rPr>
      </w:pPr>
    </w:p>
    <w:p w:rsidR="000D3DA5" w:rsidRDefault="000D3DA5" w:rsidP="00182468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182468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182468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182468">
      <w:pPr>
        <w:spacing w:line="276" w:lineRule="auto"/>
        <w:jc w:val="center"/>
        <w:rPr>
          <w:sz w:val="24"/>
          <w:szCs w:val="24"/>
        </w:rPr>
      </w:pPr>
    </w:p>
    <w:p w:rsidR="000D3DA5" w:rsidRDefault="000D3DA5" w:rsidP="00182468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BE2234" w:rsidRPr="00F9332F" w:rsidTr="00D20047">
        <w:tc>
          <w:tcPr>
            <w:tcW w:w="9627" w:type="dxa"/>
            <w:shd w:val="clear" w:color="auto" w:fill="auto"/>
          </w:tcPr>
          <w:p w:rsidR="00BE2234" w:rsidRPr="00F9332F" w:rsidRDefault="000D3DA5" w:rsidP="00D20047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>Pomieszczenie 10</w:t>
            </w:r>
            <w:r w:rsidR="00BE2234" w:rsidRPr="00C36746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 xml:space="preserve"> </w:t>
            </w:r>
          </w:p>
        </w:tc>
      </w:tr>
      <w:tr w:rsidR="00BE2234" w:rsidRPr="006C6122" w:rsidTr="00D20047">
        <w:tc>
          <w:tcPr>
            <w:tcW w:w="9627" w:type="dxa"/>
          </w:tcPr>
          <w:p w:rsidR="00BE2234" w:rsidRPr="006C6122" w:rsidRDefault="000D3DA5" w:rsidP="00D20047">
            <w:pPr>
              <w:keepNext/>
              <w:spacing w:line="276" w:lineRule="auto"/>
              <w:jc w:val="center"/>
            </w:pPr>
            <w:r w:rsidRPr="000D3DA5">
              <w:rPr>
                <w:noProof/>
                <w:lang w:eastAsia="pl-PL"/>
              </w:rPr>
              <w:drawing>
                <wp:inline distT="0" distB="0" distL="0" distR="0">
                  <wp:extent cx="5191125" cy="6924675"/>
                  <wp:effectExtent l="0" t="0" r="9525" b="9525"/>
                  <wp:docPr id="77" name="Obraz 77" descr="C:\Users\User\Desktop\Poniatówka Piaseczno\Zdjęcia 1\100NIKON\DSCN83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User\Desktop\Poniatówka Piaseczno\Zdjęcia 1\100NIKON\DSCN83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1125" cy="6924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E2234" w:rsidRDefault="00BE2234" w:rsidP="00BE2234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2</w:t>
      </w:r>
      <w:r w:rsidR="000050B3">
        <w:rPr>
          <w:sz w:val="24"/>
          <w:szCs w:val="24"/>
        </w:rPr>
        <w:t>2</w:t>
      </w:r>
      <w:r w:rsidRPr="006C6122">
        <w:rPr>
          <w:sz w:val="24"/>
          <w:szCs w:val="24"/>
        </w:rPr>
        <w:t xml:space="preserve"> – </w:t>
      </w:r>
      <w:r>
        <w:rPr>
          <w:sz w:val="24"/>
          <w:szCs w:val="24"/>
        </w:rPr>
        <w:t xml:space="preserve">Widok </w:t>
      </w:r>
      <w:r w:rsidR="00B663B0">
        <w:rPr>
          <w:sz w:val="24"/>
          <w:szCs w:val="24"/>
        </w:rPr>
        <w:t xml:space="preserve">na piec kaflowy </w:t>
      </w:r>
    </w:p>
    <w:p w:rsidR="00B663B0" w:rsidRDefault="00B663B0" w:rsidP="00BE2234">
      <w:pPr>
        <w:spacing w:line="276" w:lineRule="auto"/>
        <w:jc w:val="center"/>
        <w:rPr>
          <w:sz w:val="24"/>
          <w:szCs w:val="24"/>
        </w:rPr>
      </w:pPr>
    </w:p>
    <w:p w:rsidR="00B663B0" w:rsidRDefault="00B663B0" w:rsidP="00BE2234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BE2234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BE2234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BE2234">
      <w:pPr>
        <w:spacing w:line="276" w:lineRule="auto"/>
        <w:jc w:val="center"/>
        <w:rPr>
          <w:sz w:val="24"/>
          <w:szCs w:val="24"/>
        </w:rPr>
      </w:pPr>
    </w:p>
    <w:p w:rsidR="00B663B0" w:rsidRDefault="00B663B0" w:rsidP="00BE2234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0050B3" w:rsidRPr="00F9332F" w:rsidTr="00D20047">
        <w:tc>
          <w:tcPr>
            <w:tcW w:w="9627" w:type="dxa"/>
            <w:shd w:val="clear" w:color="auto" w:fill="auto"/>
          </w:tcPr>
          <w:p w:rsidR="000050B3" w:rsidRPr="00F9332F" w:rsidRDefault="00B663B0" w:rsidP="00D20047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>Pomieszczenie 10</w:t>
            </w:r>
            <w:r w:rsidR="000050B3" w:rsidRPr="00C36746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 xml:space="preserve"> </w:t>
            </w:r>
          </w:p>
        </w:tc>
      </w:tr>
      <w:tr w:rsidR="000050B3" w:rsidRPr="006C6122" w:rsidTr="00D20047">
        <w:tc>
          <w:tcPr>
            <w:tcW w:w="9627" w:type="dxa"/>
          </w:tcPr>
          <w:p w:rsidR="000050B3" w:rsidRPr="006C6122" w:rsidRDefault="00B663B0" w:rsidP="00D20047">
            <w:pPr>
              <w:keepNext/>
              <w:spacing w:line="276" w:lineRule="auto"/>
              <w:jc w:val="center"/>
            </w:pPr>
            <w:r w:rsidRPr="00B663B0">
              <w:rPr>
                <w:noProof/>
                <w:lang w:eastAsia="pl-PL"/>
              </w:rPr>
              <w:drawing>
                <wp:inline distT="0" distB="0" distL="0" distR="0">
                  <wp:extent cx="5191125" cy="6924675"/>
                  <wp:effectExtent l="0" t="0" r="9525" b="9525"/>
                  <wp:docPr id="78" name="Obraz 78" descr="C:\Users\User\Desktop\Poniatówka Piaseczno\Zdjęcia 1\100NIKON\DSCN84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User\Desktop\Poniatówka Piaseczno\Zdjęcia 1\100NIKON\DSCN84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1125" cy="6924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50B3" w:rsidRDefault="000050B3" w:rsidP="000050B3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23</w:t>
      </w:r>
      <w:r w:rsidRPr="006C6122">
        <w:rPr>
          <w:sz w:val="24"/>
          <w:szCs w:val="24"/>
        </w:rPr>
        <w:t xml:space="preserve"> – </w:t>
      </w:r>
      <w:r>
        <w:rPr>
          <w:sz w:val="24"/>
          <w:szCs w:val="24"/>
        </w:rPr>
        <w:t xml:space="preserve">Widok </w:t>
      </w:r>
      <w:r w:rsidR="00B663B0">
        <w:rPr>
          <w:sz w:val="24"/>
          <w:szCs w:val="24"/>
        </w:rPr>
        <w:t>na okno</w:t>
      </w:r>
    </w:p>
    <w:p w:rsidR="00B663B0" w:rsidRDefault="00B663B0" w:rsidP="000050B3">
      <w:pPr>
        <w:spacing w:line="276" w:lineRule="auto"/>
        <w:jc w:val="center"/>
        <w:rPr>
          <w:sz w:val="24"/>
          <w:szCs w:val="24"/>
        </w:rPr>
      </w:pPr>
    </w:p>
    <w:p w:rsidR="00B663B0" w:rsidRDefault="00B663B0" w:rsidP="000050B3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0050B3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0050B3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0050B3">
      <w:pPr>
        <w:spacing w:line="276" w:lineRule="auto"/>
        <w:jc w:val="center"/>
        <w:rPr>
          <w:sz w:val="24"/>
          <w:szCs w:val="24"/>
        </w:rPr>
      </w:pPr>
    </w:p>
    <w:p w:rsidR="00B663B0" w:rsidRDefault="00B663B0" w:rsidP="000050B3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0050B3" w:rsidRPr="00F9332F" w:rsidTr="00D20047">
        <w:tc>
          <w:tcPr>
            <w:tcW w:w="9627" w:type="dxa"/>
            <w:shd w:val="clear" w:color="auto" w:fill="auto"/>
          </w:tcPr>
          <w:p w:rsidR="000050B3" w:rsidRPr="00F9332F" w:rsidRDefault="00B663B0" w:rsidP="00D20047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 xml:space="preserve">Pomieszczenie 6 </w:t>
            </w:r>
            <w:r w:rsidR="000050B3" w:rsidRPr="00C36746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 xml:space="preserve"> </w:t>
            </w:r>
          </w:p>
        </w:tc>
      </w:tr>
      <w:tr w:rsidR="000050B3" w:rsidRPr="006C6122" w:rsidTr="00D20047">
        <w:tc>
          <w:tcPr>
            <w:tcW w:w="9627" w:type="dxa"/>
          </w:tcPr>
          <w:p w:rsidR="000050B3" w:rsidRPr="006C6122" w:rsidRDefault="00B663B0" w:rsidP="00D20047">
            <w:pPr>
              <w:keepNext/>
              <w:spacing w:line="276" w:lineRule="auto"/>
              <w:jc w:val="center"/>
            </w:pPr>
            <w:r w:rsidRPr="00B663B0">
              <w:rPr>
                <w:noProof/>
                <w:lang w:eastAsia="pl-PL"/>
              </w:rPr>
              <w:drawing>
                <wp:inline distT="0" distB="0" distL="0" distR="0">
                  <wp:extent cx="5191125" cy="6924675"/>
                  <wp:effectExtent l="0" t="0" r="9525" b="9525"/>
                  <wp:docPr id="79" name="Obraz 79" descr="C:\Users\User\Desktop\Poniatówka Piaseczno\Zdjęcia 1\101NIKON\DSCN85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User\Desktop\Poniatówka Piaseczno\Zdjęcia 1\101NIKON\DSCN85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1125" cy="6924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50B3" w:rsidRDefault="000050B3" w:rsidP="000050B3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2</w:t>
      </w:r>
      <w:r w:rsidR="00DB71B2">
        <w:rPr>
          <w:sz w:val="24"/>
          <w:szCs w:val="24"/>
        </w:rPr>
        <w:t>4</w:t>
      </w:r>
      <w:r w:rsidRPr="006C6122">
        <w:rPr>
          <w:sz w:val="24"/>
          <w:szCs w:val="24"/>
        </w:rPr>
        <w:t xml:space="preserve"> – </w:t>
      </w:r>
      <w:r>
        <w:rPr>
          <w:sz w:val="24"/>
          <w:szCs w:val="24"/>
        </w:rPr>
        <w:t xml:space="preserve">Widok </w:t>
      </w:r>
      <w:r w:rsidR="00B663B0">
        <w:rPr>
          <w:sz w:val="24"/>
          <w:szCs w:val="24"/>
        </w:rPr>
        <w:t xml:space="preserve">na piec kaflowy </w:t>
      </w:r>
    </w:p>
    <w:p w:rsidR="00B663B0" w:rsidRDefault="00B663B0" w:rsidP="000050B3">
      <w:pPr>
        <w:spacing w:line="276" w:lineRule="auto"/>
        <w:jc w:val="center"/>
        <w:rPr>
          <w:sz w:val="24"/>
          <w:szCs w:val="24"/>
        </w:rPr>
      </w:pPr>
    </w:p>
    <w:p w:rsidR="00B663B0" w:rsidRDefault="00B663B0" w:rsidP="000050B3">
      <w:pPr>
        <w:spacing w:line="276" w:lineRule="auto"/>
        <w:jc w:val="center"/>
        <w:rPr>
          <w:sz w:val="24"/>
          <w:szCs w:val="24"/>
        </w:rPr>
      </w:pPr>
    </w:p>
    <w:p w:rsidR="00B663B0" w:rsidRDefault="00B663B0" w:rsidP="000050B3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0050B3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0050B3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0050B3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DB71B2" w:rsidRPr="00F9332F" w:rsidTr="00D20047">
        <w:tc>
          <w:tcPr>
            <w:tcW w:w="9627" w:type="dxa"/>
            <w:shd w:val="clear" w:color="auto" w:fill="auto"/>
          </w:tcPr>
          <w:p w:rsidR="00DB71B2" w:rsidRPr="00F9332F" w:rsidRDefault="00B663B0" w:rsidP="00D20047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>Pomieszczenie 6</w:t>
            </w:r>
          </w:p>
        </w:tc>
      </w:tr>
      <w:tr w:rsidR="00DB71B2" w:rsidRPr="006C6122" w:rsidTr="00D20047">
        <w:tc>
          <w:tcPr>
            <w:tcW w:w="9627" w:type="dxa"/>
          </w:tcPr>
          <w:p w:rsidR="00DB71B2" w:rsidRPr="006C6122" w:rsidRDefault="00B663B0" w:rsidP="00D20047">
            <w:pPr>
              <w:keepNext/>
              <w:spacing w:line="276" w:lineRule="auto"/>
              <w:jc w:val="center"/>
            </w:pPr>
            <w:r w:rsidRPr="00B663B0">
              <w:rPr>
                <w:noProof/>
                <w:lang w:eastAsia="pl-PL"/>
              </w:rPr>
              <w:drawing>
                <wp:inline distT="0" distB="0" distL="0" distR="0">
                  <wp:extent cx="5959032" cy="4467225"/>
                  <wp:effectExtent l="0" t="0" r="3810" b="0"/>
                  <wp:docPr id="80" name="Obraz 80" descr="C:\Users\User\Desktop\Poniatówka Piaseczno\Zdjęcia 1\101NIKON\DSCN85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User\Desktop\Poniatówka Piaseczno\Zdjęcia 1\101NIKON\DSCN85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7292" cy="4473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B71B2" w:rsidRDefault="00DB71B2" w:rsidP="00DB71B2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2</w:t>
      </w:r>
      <w:r w:rsidR="004B71AC">
        <w:rPr>
          <w:sz w:val="24"/>
          <w:szCs w:val="24"/>
        </w:rPr>
        <w:t>5</w:t>
      </w:r>
      <w:r w:rsidRPr="006C6122">
        <w:rPr>
          <w:sz w:val="24"/>
          <w:szCs w:val="24"/>
        </w:rPr>
        <w:t xml:space="preserve"> – </w:t>
      </w:r>
      <w:r w:rsidR="004B71AC">
        <w:rPr>
          <w:sz w:val="24"/>
          <w:szCs w:val="24"/>
        </w:rPr>
        <w:t xml:space="preserve">Widok </w:t>
      </w:r>
      <w:r w:rsidR="00B663B0">
        <w:rPr>
          <w:sz w:val="24"/>
          <w:szCs w:val="24"/>
        </w:rPr>
        <w:t xml:space="preserve">na pomieszczenie </w:t>
      </w:r>
      <w:r>
        <w:rPr>
          <w:sz w:val="24"/>
          <w:szCs w:val="24"/>
        </w:rPr>
        <w:t xml:space="preserve"> </w:t>
      </w:r>
    </w:p>
    <w:p w:rsidR="00B663B0" w:rsidRDefault="00B663B0" w:rsidP="00DB71B2">
      <w:pPr>
        <w:spacing w:line="276" w:lineRule="auto"/>
        <w:jc w:val="center"/>
        <w:rPr>
          <w:sz w:val="24"/>
          <w:szCs w:val="24"/>
        </w:rPr>
      </w:pPr>
    </w:p>
    <w:p w:rsidR="00B663B0" w:rsidRDefault="00B663B0" w:rsidP="00DB71B2">
      <w:pPr>
        <w:spacing w:line="276" w:lineRule="auto"/>
        <w:jc w:val="center"/>
        <w:rPr>
          <w:sz w:val="24"/>
          <w:szCs w:val="24"/>
        </w:rPr>
      </w:pPr>
    </w:p>
    <w:p w:rsidR="00B663B0" w:rsidRDefault="00B663B0" w:rsidP="00DB71B2">
      <w:pPr>
        <w:spacing w:line="276" w:lineRule="auto"/>
        <w:jc w:val="center"/>
        <w:rPr>
          <w:sz w:val="24"/>
          <w:szCs w:val="24"/>
        </w:rPr>
      </w:pPr>
    </w:p>
    <w:p w:rsidR="00B663B0" w:rsidRDefault="00B663B0" w:rsidP="00DB71B2">
      <w:pPr>
        <w:spacing w:line="276" w:lineRule="auto"/>
        <w:jc w:val="center"/>
        <w:rPr>
          <w:sz w:val="24"/>
          <w:szCs w:val="24"/>
        </w:rPr>
      </w:pPr>
    </w:p>
    <w:p w:rsidR="00B663B0" w:rsidRDefault="00B663B0" w:rsidP="00DB71B2">
      <w:pPr>
        <w:spacing w:line="276" w:lineRule="auto"/>
        <w:jc w:val="center"/>
        <w:rPr>
          <w:sz w:val="24"/>
          <w:szCs w:val="24"/>
        </w:rPr>
      </w:pPr>
    </w:p>
    <w:p w:rsidR="00B663B0" w:rsidRDefault="00B663B0" w:rsidP="00DB71B2">
      <w:pPr>
        <w:spacing w:line="276" w:lineRule="auto"/>
        <w:jc w:val="center"/>
        <w:rPr>
          <w:sz w:val="24"/>
          <w:szCs w:val="24"/>
        </w:rPr>
      </w:pPr>
    </w:p>
    <w:p w:rsidR="00B663B0" w:rsidRDefault="00B663B0" w:rsidP="00DB71B2">
      <w:pPr>
        <w:spacing w:line="276" w:lineRule="auto"/>
        <w:jc w:val="center"/>
        <w:rPr>
          <w:sz w:val="24"/>
          <w:szCs w:val="24"/>
        </w:rPr>
      </w:pPr>
    </w:p>
    <w:p w:rsidR="00B663B0" w:rsidRDefault="00B663B0" w:rsidP="00DB71B2">
      <w:pPr>
        <w:spacing w:line="276" w:lineRule="auto"/>
        <w:jc w:val="center"/>
        <w:rPr>
          <w:sz w:val="24"/>
          <w:szCs w:val="24"/>
        </w:rPr>
      </w:pPr>
    </w:p>
    <w:p w:rsidR="00B663B0" w:rsidRDefault="00B663B0" w:rsidP="00DB71B2">
      <w:pPr>
        <w:spacing w:line="276" w:lineRule="auto"/>
        <w:jc w:val="center"/>
        <w:rPr>
          <w:sz w:val="24"/>
          <w:szCs w:val="24"/>
        </w:rPr>
      </w:pPr>
    </w:p>
    <w:p w:rsidR="00B663B0" w:rsidRDefault="00B663B0" w:rsidP="00DB71B2">
      <w:pPr>
        <w:spacing w:line="276" w:lineRule="auto"/>
        <w:jc w:val="center"/>
        <w:rPr>
          <w:sz w:val="24"/>
          <w:szCs w:val="24"/>
        </w:rPr>
      </w:pPr>
    </w:p>
    <w:p w:rsidR="00B663B0" w:rsidRDefault="00B663B0" w:rsidP="00DB71B2">
      <w:pPr>
        <w:spacing w:line="276" w:lineRule="auto"/>
        <w:jc w:val="center"/>
        <w:rPr>
          <w:sz w:val="24"/>
          <w:szCs w:val="24"/>
        </w:rPr>
      </w:pPr>
    </w:p>
    <w:p w:rsidR="00B663B0" w:rsidRDefault="00B663B0" w:rsidP="00DB71B2">
      <w:pPr>
        <w:spacing w:line="276" w:lineRule="auto"/>
        <w:jc w:val="center"/>
        <w:rPr>
          <w:sz w:val="24"/>
          <w:szCs w:val="24"/>
        </w:rPr>
      </w:pPr>
    </w:p>
    <w:p w:rsidR="00B663B0" w:rsidRDefault="00B663B0" w:rsidP="00DB71B2">
      <w:pPr>
        <w:spacing w:line="276" w:lineRule="auto"/>
        <w:jc w:val="center"/>
        <w:rPr>
          <w:sz w:val="24"/>
          <w:szCs w:val="24"/>
        </w:rPr>
      </w:pPr>
    </w:p>
    <w:p w:rsidR="00B663B0" w:rsidRDefault="00B663B0" w:rsidP="00DB71B2">
      <w:pPr>
        <w:spacing w:line="276" w:lineRule="auto"/>
        <w:jc w:val="center"/>
        <w:rPr>
          <w:sz w:val="24"/>
          <w:szCs w:val="24"/>
        </w:rPr>
      </w:pPr>
    </w:p>
    <w:p w:rsidR="00B663B0" w:rsidRDefault="00B663B0" w:rsidP="00DB71B2">
      <w:pPr>
        <w:spacing w:line="276" w:lineRule="auto"/>
        <w:jc w:val="center"/>
        <w:rPr>
          <w:sz w:val="24"/>
          <w:szCs w:val="24"/>
        </w:rPr>
      </w:pPr>
    </w:p>
    <w:p w:rsidR="00B663B0" w:rsidRDefault="00B663B0" w:rsidP="00DB71B2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DB71B2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DB71B2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24576A" w:rsidRPr="00F9332F" w:rsidTr="00D20047">
        <w:tc>
          <w:tcPr>
            <w:tcW w:w="9627" w:type="dxa"/>
            <w:shd w:val="clear" w:color="auto" w:fill="auto"/>
          </w:tcPr>
          <w:p w:rsidR="0024576A" w:rsidRPr="00F9332F" w:rsidRDefault="00AA1F22" w:rsidP="00D20047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>Pomieszczenie 8</w:t>
            </w:r>
          </w:p>
        </w:tc>
      </w:tr>
      <w:tr w:rsidR="0024576A" w:rsidRPr="006C6122" w:rsidTr="00D20047">
        <w:tc>
          <w:tcPr>
            <w:tcW w:w="9627" w:type="dxa"/>
          </w:tcPr>
          <w:p w:rsidR="0024576A" w:rsidRPr="006C6122" w:rsidRDefault="00AA1F22" w:rsidP="00D20047">
            <w:pPr>
              <w:keepNext/>
              <w:spacing w:line="276" w:lineRule="auto"/>
              <w:jc w:val="center"/>
            </w:pPr>
            <w:r w:rsidRPr="00AA1F22">
              <w:rPr>
                <w:noProof/>
                <w:lang w:eastAsia="pl-PL"/>
              </w:rPr>
              <w:drawing>
                <wp:inline distT="0" distB="0" distL="0" distR="0">
                  <wp:extent cx="6086091" cy="4562475"/>
                  <wp:effectExtent l="0" t="0" r="0" b="0"/>
                  <wp:docPr id="81" name="Obraz 81" descr="C:\Users\User\Desktop\Poniatówka Piaseczno\Zdjęcia 1\101NIKON\DSCN86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User\Desktop\Poniatówka Piaseczno\Zdjęcia 1\101NIKON\DSCN86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21" cy="4569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4576A" w:rsidRDefault="0024576A" w:rsidP="0024576A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26</w:t>
      </w:r>
      <w:r w:rsidRPr="006C6122">
        <w:rPr>
          <w:sz w:val="24"/>
          <w:szCs w:val="24"/>
        </w:rPr>
        <w:t xml:space="preserve"> – </w:t>
      </w:r>
      <w:r>
        <w:rPr>
          <w:sz w:val="24"/>
          <w:szCs w:val="24"/>
        </w:rPr>
        <w:t xml:space="preserve">Widok </w:t>
      </w:r>
      <w:r w:rsidR="00AA1F22">
        <w:rPr>
          <w:sz w:val="24"/>
          <w:szCs w:val="24"/>
        </w:rPr>
        <w:t xml:space="preserve">na pomieszczenie </w:t>
      </w: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AA1F22">
      <w:pPr>
        <w:spacing w:line="276" w:lineRule="auto"/>
        <w:rPr>
          <w:sz w:val="24"/>
          <w:szCs w:val="24"/>
        </w:rPr>
      </w:pPr>
    </w:p>
    <w:p w:rsidR="00D361D5" w:rsidRDefault="00D361D5" w:rsidP="00AA1F22">
      <w:pPr>
        <w:spacing w:line="276" w:lineRule="auto"/>
        <w:rPr>
          <w:sz w:val="24"/>
          <w:szCs w:val="24"/>
        </w:rPr>
      </w:pPr>
    </w:p>
    <w:p w:rsidR="00D361D5" w:rsidRDefault="00D361D5" w:rsidP="00AA1F22">
      <w:pPr>
        <w:spacing w:line="276" w:lineRule="auto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AA1F22" w:rsidRPr="00F9332F" w:rsidTr="00C217D4">
        <w:tc>
          <w:tcPr>
            <w:tcW w:w="9627" w:type="dxa"/>
            <w:shd w:val="clear" w:color="auto" w:fill="auto"/>
          </w:tcPr>
          <w:p w:rsidR="00AA1F22" w:rsidRPr="00F9332F" w:rsidRDefault="00AA1F22" w:rsidP="00C217D4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>Pomieszczenie 9</w:t>
            </w:r>
          </w:p>
        </w:tc>
      </w:tr>
      <w:tr w:rsidR="00AA1F22" w:rsidRPr="006C6122" w:rsidTr="00C217D4">
        <w:tc>
          <w:tcPr>
            <w:tcW w:w="9627" w:type="dxa"/>
          </w:tcPr>
          <w:p w:rsidR="00AA1F22" w:rsidRPr="006C6122" w:rsidRDefault="00AA1F22" w:rsidP="00C217D4">
            <w:pPr>
              <w:keepNext/>
              <w:spacing w:line="276" w:lineRule="auto"/>
              <w:jc w:val="center"/>
            </w:pPr>
            <w:r w:rsidRPr="00AA1F22">
              <w:rPr>
                <w:noProof/>
                <w:lang w:eastAsia="pl-PL"/>
              </w:rPr>
              <w:drawing>
                <wp:inline distT="0" distB="0" distL="0" distR="0">
                  <wp:extent cx="6162325" cy="4619625"/>
                  <wp:effectExtent l="0" t="0" r="0" b="0"/>
                  <wp:docPr id="83" name="Obraz 83" descr="C:\Users\User\Desktop\Poniatówka Piaseczno\Zdjęcia 1\101NIKON\DSCN8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User\Desktop\Poniatówka Piaseczno\Zdjęcia 1\101NIKON\DSCN8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5000" cy="4621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1F22" w:rsidRDefault="00AA1F22" w:rsidP="00AA1F22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27</w:t>
      </w:r>
      <w:r w:rsidRPr="006C6122">
        <w:rPr>
          <w:sz w:val="24"/>
          <w:szCs w:val="24"/>
        </w:rPr>
        <w:t xml:space="preserve"> – </w:t>
      </w:r>
      <w:r>
        <w:rPr>
          <w:sz w:val="24"/>
          <w:szCs w:val="24"/>
        </w:rPr>
        <w:t xml:space="preserve">Widok na pomieszczenie </w:t>
      </w: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24576A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24576A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AA1F22" w:rsidRPr="00F9332F" w:rsidTr="00C217D4">
        <w:tc>
          <w:tcPr>
            <w:tcW w:w="9627" w:type="dxa"/>
            <w:shd w:val="clear" w:color="auto" w:fill="auto"/>
          </w:tcPr>
          <w:p w:rsidR="00AA1F22" w:rsidRPr="00F9332F" w:rsidRDefault="00AA1F22" w:rsidP="00C217D4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 xml:space="preserve">Pomieszczenie </w:t>
            </w:r>
            <w:r w:rsidR="00B43A54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>5</w:t>
            </w:r>
          </w:p>
        </w:tc>
      </w:tr>
      <w:tr w:rsidR="00AA1F22" w:rsidRPr="006C6122" w:rsidTr="00C217D4">
        <w:tc>
          <w:tcPr>
            <w:tcW w:w="9627" w:type="dxa"/>
          </w:tcPr>
          <w:p w:rsidR="00AA1F22" w:rsidRPr="006C6122" w:rsidRDefault="00AA1F22" w:rsidP="00C217D4">
            <w:pPr>
              <w:keepNext/>
              <w:spacing w:line="276" w:lineRule="auto"/>
              <w:jc w:val="center"/>
            </w:pPr>
            <w:r w:rsidRPr="00AA1F22">
              <w:rPr>
                <w:noProof/>
                <w:lang w:eastAsia="pl-PL"/>
              </w:rPr>
              <w:drawing>
                <wp:inline distT="0" distB="0" distL="0" distR="0">
                  <wp:extent cx="5191125" cy="6924675"/>
                  <wp:effectExtent l="0" t="0" r="9525" b="9525"/>
                  <wp:docPr id="86" name="Obraz 86" descr="C:\Users\User\Desktop\Poniatówka Piaseczno\Zdjęcia 1\102NIKON\DSCN88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User\Desktop\Poniatówka Piaseczno\Zdjęcia 1\102NIKON\DSCN88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1125" cy="6924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1F22" w:rsidRDefault="00B43A54" w:rsidP="00AA1F22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28</w:t>
      </w:r>
      <w:r w:rsidR="00AA1F22" w:rsidRPr="006C6122">
        <w:rPr>
          <w:sz w:val="24"/>
          <w:szCs w:val="24"/>
        </w:rPr>
        <w:t xml:space="preserve"> – </w:t>
      </w:r>
      <w:r w:rsidR="00AA1F22">
        <w:rPr>
          <w:sz w:val="24"/>
          <w:szCs w:val="24"/>
        </w:rPr>
        <w:t xml:space="preserve">Widok na </w:t>
      </w:r>
      <w:r>
        <w:rPr>
          <w:sz w:val="24"/>
          <w:szCs w:val="24"/>
        </w:rPr>
        <w:t xml:space="preserve">klatkę schodową </w:t>
      </w:r>
    </w:p>
    <w:p w:rsidR="00AA1F22" w:rsidRDefault="00AA1F22" w:rsidP="00AA1F22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AA1F22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AA1F22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AA1F22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AA1F22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AA1F22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B43A54" w:rsidRPr="00F9332F" w:rsidTr="00C217D4">
        <w:tc>
          <w:tcPr>
            <w:tcW w:w="9627" w:type="dxa"/>
            <w:shd w:val="clear" w:color="auto" w:fill="auto"/>
          </w:tcPr>
          <w:p w:rsidR="00B43A54" w:rsidRPr="00F9332F" w:rsidRDefault="00B43A54" w:rsidP="00C217D4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>Pomieszczenie 20</w:t>
            </w:r>
          </w:p>
        </w:tc>
      </w:tr>
      <w:tr w:rsidR="00B43A54" w:rsidRPr="006C6122" w:rsidTr="00C217D4">
        <w:tc>
          <w:tcPr>
            <w:tcW w:w="9627" w:type="dxa"/>
          </w:tcPr>
          <w:p w:rsidR="00B43A54" w:rsidRPr="006C6122" w:rsidRDefault="00B43A54" w:rsidP="00C217D4">
            <w:pPr>
              <w:keepNext/>
              <w:spacing w:line="276" w:lineRule="auto"/>
              <w:jc w:val="center"/>
            </w:pPr>
            <w:r w:rsidRPr="00B43A54">
              <w:rPr>
                <w:noProof/>
                <w:lang w:eastAsia="pl-PL"/>
              </w:rPr>
              <w:drawing>
                <wp:inline distT="0" distB="0" distL="0" distR="0">
                  <wp:extent cx="6162325" cy="4619625"/>
                  <wp:effectExtent l="0" t="0" r="0" b="0"/>
                  <wp:docPr id="88" name="Obraz 88" descr="C:\Users\User\Desktop\Poniatówka Piaseczno\Zdjęcia 1\102NIKON\DSCN87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User\Desktop\Poniatówka Piaseczno\Zdjęcia 1\102NIKON\DSCN87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4220" cy="4621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43A54" w:rsidRDefault="00B43A54" w:rsidP="00B43A54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29</w:t>
      </w:r>
      <w:r w:rsidRPr="006C6122">
        <w:rPr>
          <w:sz w:val="24"/>
          <w:szCs w:val="24"/>
        </w:rPr>
        <w:t xml:space="preserve"> – </w:t>
      </w:r>
      <w:r>
        <w:rPr>
          <w:sz w:val="24"/>
          <w:szCs w:val="24"/>
        </w:rPr>
        <w:t xml:space="preserve">Widok na pomieszczenie  </w:t>
      </w:r>
    </w:p>
    <w:p w:rsidR="00AA1F22" w:rsidRDefault="00AA1F22" w:rsidP="00AA1F22">
      <w:pPr>
        <w:spacing w:line="276" w:lineRule="auto"/>
        <w:jc w:val="center"/>
        <w:rPr>
          <w:sz w:val="24"/>
          <w:szCs w:val="24"/>
        </w:rPr>
      </w:pPr>
    </w:p>
    <w:p w:rsidR="00AA1F22" w:rsidRDefault="00AA1F22" w:rsidP="0024576A">
      <w:pPr>
        <w:spacing w:line="276" w:lineRule="auto"/>
        <w:jc w:val="center"/>
        <w:rPr>
          <w:sz w:val="24"/>
          <w:szCs w:val="24"/>
        </w:rPr>
      </w:pPr>
    </w:p>
    <w:p w:rsidR="00B43A54" w:rsidRDefault="00B43A54" w:rsidP="0024576A">
      <w:pPr>
        <w:spacing w:line="276" w:lineRule="auto"/>
        <w:jc w:val="center"/>
        <w:rPr>
          <w:sz w:val="24"/>
          <w:szCs w:val="24"/>
        </w:rPr>
      </w:pPr>
    </w:p>
    <w:p w:rsidR="00B43A54" w:rsidRDefault="00B43A54" w:rsidP="0024576A">
      <w:pPr>
        <w:spacing w:line="276" w:lineRule="auto"/>
        <w:jc w:val="center"/>
        <w:rPr>
          <w:sz w:val="24"/>
          <w:szCs w:val="24"/>
        </w:rPr>
      </w:pPr>
    </w:p>
    <w:p w:rsidR="00B43A54" w:rsidRDefault="00B43A54" w:rsidP="0024576A">
      <w:pPr>
        <w:spacing w:line="276" w:lineRule="auto"/>
        <w:jc w:val="center"/>
        <w:rPr>
          <w:sz w:val="24"/>
          <w:szCs w:val="24"/>
        </w:rPr>
      </w:pPr>
    </w:p>
    <w:p w:rsidR="00B43A54" w:rsidRDefault="00B43A54" w:rsidP="0024576A">
      <w:pPr>
        <w:spacing w:line="276" w:lineRule="auto"/>
        <w:jc w:val="center"/>
        <w:rPr>
          <w:sz w:val="24"/>
          <w:szCs w:val="24"/>
        </w:rPr>
      </w:pPr>
    </w:p>
    <w:p w:rsidR="00B43A54" w:rsidRDefault="00B43A54" w:rsidP="0024576A">
      <w:pPr>
        <w:spacing w:line="276" w:lineRule="auto"/>
        <w:jc w:val="center"/>
        <w:rPr>
          <w:sz w:val="24"/>
          <w:szCs w:val="24"/>
        </w:rPr>
      </w:pPr>
    </w:p>
    <w:p w:rsidR="00B43A54" w:rsidRDefault="00B43A54" w:rsidP="0024576A">
      <w:pPr>
        <w:spacing w:line="276" w:lineRule="auto"/>
        <w:jc w:val="center"/>
        <w:rPr>
          <w:sz w:val="24"/>
          <w:szCs w:val="24"/>
        </w:rPr>
      </w:pPr>
    </w:p>
    <w:p w:rsidR="00B43A54" w:rsidRDefault="00B43A54" w:rsidP="0024576A">
      <w:pPr>
        <w:spacing w:line="276" w:lineRule="auto"/>
        <w:jc w:val="center"/>
        <w:rPr>
          <w:sz w:val="24"/>
          <w:szCs w:val="24"/>
        </w:rPr>
      </w:pPr>
    </w:p>
    <w:p w:rsidR="00B43A54" w:rsidRDefault="00B43A54" w:rsidP="0024576A">
      <w:pPr>
        <w:spacing w:line="276" w:lineRule="auto"/>
        <w:jc w:val="center"/>
        <w:rPr>
          <w:sz w:val="24"/>
          <w:szCs w:val="24"/>
        </w:rPr>
      </w:pPr>
    </w:p>
    <w:p w:rsidR="00B43A54" w:rsidRDefault="00B43A54" w:rsidP="0024576A">
      <w:pPr>
        <w:spacing w:line="276" w:lineRule="auto"/>
        <w:jc w:val="center"/>
        <w:rPr>
          <w:sz w:val="24"/>
          <w:szCs w:val="24"/>
        </w:rPr>
      </w:pPr>
    </w:p>
    <w:p w:rsidR="00B43A54" w:rsidRDefault="00B43A54" w:rsidP="0024576A">
      <w:pPr>
        <w:spacing w:line="276" w:lineRule="auto"/>
        <w:jc w:val="center"/>
        <w:rPr>
          <w:sz w:val="24"/>
          <w:szCs w:val="24"/>
        </w:rPr>
      </w:pPr>
    </w:p>
    <w:p w:rsidR="00B43A54" w:rsidRDefault="00B43A54" w:rsidP="0024576A">
      <w:pPr>
        <w:spacing w:line="276" w:lineRule="auto"/>
        <w:jc w:val="center"/>
        <w:rPr>
          <w:sz w:val="24"/>
          <w:szCs w:val="24"/>
        </w:rPr>
      </w:pPr>
    </w:p>
    <w:p w:rsidR="00B43A54" w:rsidRDefault="00B43A54" w:rsidP="0024576A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24576A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24576A">
      <w:pPr>
        <w:spacing w:line="276" w:lineRule="auto"/>
        <w:jc w:val="center"/>
        <w:rPr>
          <w:sz w:val="24"/>
          <w:szCs w:val="24"/>
        </w:rPr>
      </w:pPr>
    </w:p>
    <w:p w:rsidR="00B43A54" w:rsidRDefault="00B43A54" w:rsidP="0024576A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B43A54" w:rsidRPr="00F9332F" w:rsidTr="00C217D4">
        <w:tc>
          <w:tcPr>
            <w:tcW w:w="9627" w:type="dxa"/>
            <w:shd w:val="clear" w:color="auto" w:fill="auto"/>
          </w:tcPr>
          <w:p w:rsidR="00B43A54" w:rsidRPr="00F9332F" w:rsidRDefault="00B43A54" w:rsidP="00C217D4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>Więźba dachowa</w:t>
            </w:r>
          </w:p>
        </w:tc>
      </w:tr>
      <w:tr w:rsidR="00B43A54" w:rsidRPr="006C6122" w:rsidTr="00C217D4">
        <w:tc>
          <w:tcPr>
            <w:tcW w:w="9627" w:type="dxa"/>
          </w:tcPr>
          <w:p w:rsidR="00B43A54" w:rsidRDefault="00B43A54" w:rsidP="00C217D4">
            <w:pPr>
              <w:keepNext/>
              <w:spacing w:line="276" w:lineRule="auto"/>
              <w:jc w:val="center"/>
            </w:pPr>
            <w:r w:rsidRPr="00B43A54">
              <w:rPr>
                <w:noProof/>
                <w:lang w:eastAsia="pl-PL"/>
              </w:rPr>
              <w:drawing>
                <wp:inline distT="0" distB="0" distL="0" distR="0">
                  <wp:extent cx="4650331" cy="3486150"/>
                  <wp:effectExtent l="0" t="0" r="0" b="0"/>
                  <wp:docPr id="90" name="Obraz 90" descr="C:\Users\User\Desktop\Poniatówka Piaseczno\Zdjęcia 1\102NIKON\DSCN88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User\Desktop\Poniatówka Piaseczno\Zdjęcia 1\102NIKON\DSCN88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0112" cy="3493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A54" w:rsidRPr="006C6122" w:rsidRDefault="00B43A54" w:rsidP="00C217D4">
            <w:pPr>
              <w:keepNext/>
              <w:spacing w:line="276" w:lineRule="auto"/>
              <w:jc w:val="center"/>
            </w:pPr>
            <w:r w:rsidRPr="00B43A54">
              <w:rPr>
                <w:noProof/>
                <w:lang w:eastAsia="pl-PL"/>
              </w:rPr>
              <w:drawing>
                <wp:inline distT="0" distB="0" distL="0" distR="0">
                  <wp:extent cx="4686300" cy="3513930"/>
                  <wp:effectExtent l="0" t="0" r="0" b="0"/>
                  <wp:docPr id="91" name="Obraz 91" descr="C:\Users\User\Desktop\Poniatówka Piaseczno\Zdjęcia 07.03.2018\DSCN02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User\Desktop\Poniatówka Piaseczno\Zdjęcia 07.03.2018\DSCN02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1874" cy="3518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43A54" w:rsidRDefault="00B43A54" w:rsidP="00B43A54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30</w:t>
      </w:r>
      <w:r w:rsidRPr="006C6122">
        <w:rPr>
          <w:sz w:val="24"/>
          <w:szCs w:val="24"/>
        </w:rPr>
        <w:t xml:space="preserve"> – </w:t>
      </w:r>
      <w:r>
        <w:rPr>
          <w:sz w:val="24"/>
          <w:szCs w:val="24"/>
        </w:rPr>
        <w:t xml:space="preserve">Widok na więźbę dachową </w:t>
      </w:r>
    </w:p>
    <w:p w:rsidR="00B43A54" w:rsidRDefault="00B43A54" w:rsidP="0024576A">
      <w:pPr>
        <w:spacing w:line="276" w:lineRule="auto"/>
        <w:jc w:val="center"/>
        <w:rPr>
          <w:sz w:val="24"/>
          <w:szCs w:val="24"/>
        </w:rPr>
      </w:pPr>
    </w:p>
    <w:p w:rsidR="00B43A54" w:rsidRDefault="00B43A54" w:rsidP="0024576A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24576A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24576A">
      <w:pPr>
        <w:spacing w:line="276" w:lineRule="auto"/>
        <w:jc w:val="center"/>
        <w:rPr>
          <w:sz w:val="24"/>
          <w:szCs w:val="24"/>
        </w:rPr>
      </w:pPr>
    </w:p>
    <w:p w:rsidR="00B43A54" w:rsidRDefault="00B43A54" w:rsidP="0024576A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B43A54" w:rsidRPr="00F9332F" w:rsidTr="00C217D4">
        <w:tc>
          <w:tcPr>
            <w:tcW w:w="9627" w:type="dxa"/>
            <w:shd w:val="clear" w:color="auto" w:fill="auto"/>
          </w:tcPr>
          <w:p w:rsidR="00B43A54" w:rsidRPr="00F9332F" w:rsidRDefault="00B43A54" w:rsidP="00C217D4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 xml:space="preserve">Pomieszczenie </w:t>
            </w:r>
            <w:r w:rsidR="003B611F"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t>11</w:t>
            </w:r>
          </w:p>
        </w:tc>
      </w:tr>
      <w:tr w:rsidR="00B43A54" w:rsidRPr="006C6122" w:rsidTr="00C217D4">
        <w:tc>
          <w:tcPr>
            <w:tcW w:w="9627" w:type="dxa"/>
          </w:tcPr>
          <w:p w:rsidR="00B43A54" w:rsidRPr="006C6122" w:rsidRDefault="003B611F" w:rsidP="00C217D4">
            <w:pPr>
              <w:keepNext/>
              <w:spacing w:line="276" w:lineRule="auto"/>
              <w:jc w:val="center"/>
            </w:pPr>
            <w:r w:rsidRPr="003B611F">
              <w:rPr>
                <w:noProof/>
                <w:lang w:eastAsia="pl-PL"/>
              </w:rPr>
              <w:drawing>
                <wp:inline distT="0" distB="0" distL="0" distR="0">
                  <wp:extent cx="5448300" cy="7266043"/>
                  <wp:effectExtent l="0" t="0" r="0" b="0"/>
                  <wp:docPr id="93" name="Obraz 93" descr="C:\Users\User\Desktop\Poniatówka Piaseczno\Zdjęcia 07.03.2018\DSCN02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User\Desktop\Poniatówka Piaseczno\Zdjęcia 07.03.2018\DSCN02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54406" cy="7274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43A54" w:rsidRDefault="00B43A54" w:rsidP="00B43A54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31</w:t>
      </w:r>
      <w:r w:rsidRPr="006C6122">
        <w:rPr>
          <w:sz w:val="24"/>
          <w:szCs w:val="24"/>
        </w:rPr>
        <w:t xml:space="preserve"> – </w:t>
      </w:r>
      <w:r>
        <w:rPr>
          <w:sz w:val="24"/>
          <w:szCs w:val="24"/>
        </w:rPr>
        <w:t xml:space="preserve">Widok na </w:t>
      </w:r>
      <w:r w:rsidR="003B611F">
        <w:rPr>
          <w:sz w:val="24"/>
          <w:szCs w:val="24"/>
        </w:rPr>
        <w:t>balustradę</w:t>
      </w:r>
    </w:p>
    <w:p w:rsidR="00B43A54" w:rsidRDefault="00B43A54" w:rsidP="00B43A54">
      <w:pPr>
        <w:spacing w:line="276" w:lineRule="auto"/>
        <w:jc w:val="center"/>
        <w:rPr>
          <w:sz w:val="24"/>
          <w:szCs w:val="24"/>
        </w:rPr>
      </w:pPr>
    </w:p>
    <w:p w:rsidR="00BD712F" w:rsidRDefault="00BD712F" w:rsidP="00B43A54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B43A54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B43A54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BD712F" w:rsidRPr="00F9332F" w:rsidTr="00C217D4">
        <w:tc>
          <w:tcPr>
            <w:tcW w:w="9627" w:type="dxa"/>
            <w:shd w:val="clear" w:color="auto" w:fill="auto"/>
          </w:tcPr>
          <w:p w:rsidR="00BD712F" w:rsidRPr="00F9332F" w:rsidRDefault="00F92E59" w:rsidP="00C217D4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>Piwnica</w:t>
            </w:r>
          </w:p>
        </w:tc>
      </w:tr>
      <w:tr w:rsidR="00BD712F" w:rsidRPr="006C6122" w:rsidTr="00C217D4">
        <w:tc>
          <w:tcPr>
            <w:tcW w:w="9627" w:type="dxa"/>
          </w:tcPr>
          <w:p w:rsidR="00BD712F" w:rsidRPr="006C6122" w:rsidRDefault="00F92E59" w:rsidP="00C217D4">
            <w:pPr>
              <w:keepNext/>
              <w:spacing w:line="276" w:lineRule="auto"/>
              <w:jc w:val="center"/>
            </w:pPr>
            <w:r w:rsidRPr="00F92E59">
              <w:rPr>
                <w:noProof/>
                <w:lang w:eastAsia="pl-PL"/>
              </w:rPr>
              <w:drawing>
                <wp:inline distT="0" distB="0" distL="0" distR="0">
                  <wp:extent cx="5991782" cy="4492821"/>
                  <wp:effectExtent l="0" t="0" r="9525" b="3175"/>
                  <wp:docPr id="95" name="Obraz 95" descr="C:\Users\User\Desktop\Poniatówka Piaseczno\Zdjęcia 07.03.2018\DSCN03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User\Desktop\Poniatówka Piaseczno\Zdjęcia 07.03.2018\DSCN03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5667" cy="4495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D712F" w:rsidRDefault="00BD712F" w:rsidP="00BD712F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31</w:t>
      </w:r>
      <w:r w:rsidRPr="006C6122">
        <w:rPr>
          <w:sz w:val="24"/>
          <w:szCs w:val="24"/>
        </w:rPr>
        <w:t xml:space="preserve"> – </w:t>
      </w:r>
      <w:r w:rsidR="00F92E59">
        <w:rPr>
          <w:sz w:val="24"/>
          <w:szCs w:val="24"/>
        </w:rPr>
        <w:t xml:space="preserve">Zejście do piwnicy </w:t>
      </w:r>
    </w:p>
    <w:p w:rsidR="00B43A54" w:rsidRDefault="00B43A54" w:rsidP="0024576A">
      <w:pPr>
        <w:spacing w:line="276" w:lineRule="auto"/>
        <w:jc w:val="center"/>
        <w:rPr>
          <w:sz w:val="24"/>
          <w:szCs w:val="24"/>
        </w:rPr>
      </w:pPr>
    </w:p>
    <w:p w:rsidR="00EC053A" w:rsidRDefault="00EC053A" w:rsidP="0024576A">
      <w:pPr>
        <w:spacing w:line="276" w:lineRule="auto"/>
        <w:jc w:val="center"/>
        <w:rPr>
          <w:sz w:val="24"/>
          <w:szCs w:val="24"/>
        </w:rPr>
      </w:pPr>
    </w:p>
    <w:p w:rsidR="00EC053A" w:rsidRDefault="00EC053A" w:rsidP="0024576A">
      <w:pPr>
        <w:spacing w:line="276" w:lineRule="auto"/>
        <w:jc w:val="center"/>
        <w:rPr>
          <w:sz w:val="24"/>
          <w:szCs w:val="24"/>
        </w:rPr>
      </w:pPr>
    </w:p>
    <w:p w:rsidR="00EC053A" w:rsidRDefault="00EC053A" w:rsidP="0024576A">
      <w:pPr>
        <w:spacing w:line="276" w:lineRule="auto"/>
        <w:jc w:val="center"/>
        <w:rPr>
          <w:sz w:val="24"/>
          <w:szCs w:val="24"/>
        </w:rPr>
      </w:pPr>
    </w:p>
    <w:p w:rsidR="00EC053A" w:rsidRDefault="00EC053A" w:rsidP="0024576A">
      <w:pPr>
        <w:spacing w:line="276" w:lineRule="auto"/>
        <w:jc w:val="center"/>
        <w:rPr>
          <w:sz w:val="24"/>
          <w:szCs w:val="24"/>
        </w:rPr>
      </w:pPr>
    </w:p>
    <w:p w:rsidR="00EC053A" w:rsidRDefault="00EC053A" w:rsidP="0024576A">
      <w:pPr>
        <w:spacing w:line="276" w:lineRule="auto"/>
        <w:jc w:val="center"/>
        <w:rPr>
          <w:sz w:val="24"/>
          <w:szCs w:val="24"/>
        </w:rPr>
      </w:pPr>
    </w:p>
    <w:p w:rsidR="00EC053A" w:rsidRDefault="00EC053A" w:rsidP="0024576A">
      <w:pPr>
        <w:spacing w:line="276" w:lineRule="auto"/>
        <w:jc w:val="center"/>
        <w:rPr>
          <w:sz w:val="24"/>
          <w:szCs w:val="24"/>
        </w:rPr>
      </w:pPr>
    </w:p>
    <w:p w:rsidR="00EC053A" w:rsidRDefault="00EC053A" w:rsidP="0024576A">
      <w:pPr>
        <w:spacing w:line="276" w:lineRule="auto"/>
        <w:jc w:val="center"/>
        <w:rPr>
          <w:sz w:val="24"/>
          <w:szCs w:val="24"/>
        </w:rPr>
      </w:pPr>
    </w:p>
    <w:p w:rsidR="00EC053A" w:rsidRDefault="00EC053A" w:rsidP="0024576A">
      <w:pPr>
        <w:spacing w:line="276" w:lineRule="auto"/>
        <w:jc w:val="center"/>
        <w:rPr>
          <w:sz w:val="24"/>
          <w:szCs w:val="24"/>
        </w:rPr>
      </w:pPr>
    </w:p>
    <w:p w:rsidR="00EC053A" w:rsidRDefault="00EC053A" w:rsidP="0024576A">
      <w:pPr>
        <w:spacing w:line="276" w:lineRule="auto"/>
        <w:jc w:val="center"/>
        <w:rPr>
          <w:sz w:val="24"/>
          <w:szCs w:val="24"/>
        </w:rPr>
      </w:pPr>
    </w:p>
    <w:p w:rsidR="00EC053A" w:rsidRDefault="00EC053A" w:rsidP="0024576A">
      <w:pPr>
        <w:spacing w:line="276" w:lineRule="auto"/>
        <w:jc w:val="center"/>
        <w:rPr>
          <w:sz w:val="24"/>
          <w:szCs w:val="24"/>
        </w:rPr>
      </w:pPr>
    </w:p>
    <w:p w:rsidR="00EC053A" w:rsidRDefault="00EC053A" w:rsidP="0024576A">
      <w:pPr>
        <w:spacing w:line="276" w:lineRule="auto"/>
        <w:jc w:val="center"/>
        <w:rPr>
          <w:sz w:val="24"/>
          <w:szCs w:val="24"/>
        </w:rPr>
      </w:pPr>
    </w:p>
    <w:p w:rsidR="00EC053A" w:rsidRDefault="00EC053A" w:rsidP="0024576A">
      <w:pPr>
        <w:spacing w:line="276" w:lineRule="auto"/>
        <w:jc w:val="center"/>
        <w:rPr>
          <w:sz w:val="24"/>
          <w:szCs w:val="24"/>
        </w:rPr>
      </w:pPr>
    </w:p>
    <w:p w:rsidR="00EC053A" w:rsidRDefault="00EC053A" w:rsidP="0024576A">
      <w:pPr>
        <w:spacing w:line="276" w:lineRule="auto"/>
        <w:jc w:val="center"/>
        <w:rPr>
          <w:sz w:val="24"/>
          <w:szCs w:val="24"/>
        </w:rPr>
      </w:pPr>
    </w:p>
    <w:p w:rsidR="00EC053A" w:rsidRDefault="00EC053A" w:rsidP="0024576A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24576A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24576A">
      <w:pPr>
        <w:spacing w:line="276" w:lineRule="auto"/>
        <w:jc w:val="center"/>
        <w:rPr>
          <w:sz w:val="24"/>
          <w:szCs w:val="24"/>
        </w:rPr>
      </w:pPr>
    </w:p>
    <w:p w:rsidR="00EC053A" w:rsidRDefault="00EC053A" w:rsidP="0024576A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EC053A" w:rsidRPr="00F9332F" w:rsidTr="00C217D4">
        <w:tc>
          <w:tcPr>
            <w:tcW w:w="9627" w:type="dxa"/>
            <w:shd w:val="clear" w:color="auto" w:fill="auto"/>
          </w:tcPr>
          <w:p w:rsidR="00EC053A" w:rsidRPr="00F9332F" w:rsidRDefault="00EC053A" w:rsidP="00C217D4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>Piwnica</w:t>
            </w:r>
          </w:p>
        </w:tc>
      </w:tr>
      <w:tr w:rsidR="00EC053A" w:rsidRPr="006C6122" w:rsidTr="00C217D4">
        <w:tc>
          <w:tcPr>
            <w:tcW w:w="9627" w:type="dxa"/>
          </w:tcPr>
          <w:p w:rsidR="00EC053A" w:rsidRPr="006C6122" w:rsidRDefault="00EC053A" w:rsidP="00C217D4">
            <w:pPr>
              <w:keepNext/>
              <w:spacing w:line="276" w:lineRule="auto"/>
              <w:jc w:val="center"/>
            </w:pPr>
            <w:r w:rsidRPr="00EC053A">
              <w:rPr>
                <w:noProof/>
                <w:lang w:eastAsia="pl-PL"/>
              </w:rPr>
              <w:drawing>
                <wp:inline distT="0" distB="0" distL="0" distR="0">
                  <wp:extent cx="5990530" cy="4491883"/>
                  <wp:effectExtent l="0" t="0" r="0" b="4445"/>
                  <wp:docPr id="97" name="Obraz 97" descr="C:\Users\User\Desktop\Poniatówka Piaseczno\Zdjęcia 07.03.2018\DSCN03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User\Desktop\Poniatówka Piaseczno\Zdjęcia 07.03.2018\DSCN03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5157" cy="4495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053A" w:rsidRDefault="00EC053A" w:rsidP="00EC053A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32</w:t>
      </w:r>
      <w:r w:rsidRPr="006C6122">
        <w:rPr>
          <w:sz w:val="24"/>
          <w:szCs w:val="24"/>
        </w:rPr>
        <w:t xml:space="preserve"> – </w:t>
      </w:r>
      <w:r>
        <w:rPr>
          <w:sz w:val="24"/>
          <w:szCs w:val="24"/>
        </w:rPr>
        <w:t xml:space="preserve">Widok na piwnicę </w:t>
      </w:r>
    </w:p>
    <w:p w:rsidR="00EC053A" w:rsidRDefault="00EC053A" w:rsidP="0024576A">
      <w:pPr>
        <w:spacing w:line="276" w:lineRule="auto"/>
        <w:jc w:val="center"/>
        <w:rPr>
          <w:sz w:val="24"/>
          <w:szCs w:val="24"/>
        </w:rPr>
      </w:pPr>
    </w:p>
    <w:p w:rsidR="00432C8E" w:rsidRDefault="00432C8E" w:rsidP="0024576A">
      <w:pPr>
        <w:spacing w:line="276" w:lineRule="auto"/>
        <w:jc w:val="center"/>
        <w:rPr>
          <w:sz w:val="24"/>
          <w:szCs w:val="24"/>
        </w:rPr>
      </w:pPr>
    </w:p>
    <w:p w:rsidR="00432C8E" w:rsidRDefault="00432C8E" w:rsidP="0024576A">
      <w:pPr>
        <w:spacing w:line="276" w:lineRule="auto"/>
        <w:jc w:val="center"/>
        <w:rPr>
          <w:sz w:val="24"/>
          <w:szCs w:val="24"/>
        </w:rPr>
      </w:pPr>
    </w:p>
    <w:p w:rsidR="00432C8E" w:rsidRDefault="00432C8E" w:rsidP="0024576A">
      <w:pPr>
        <w:spacing w:line="276" w:lineRule="auto"/>
        <w:jc w:val="center"/>
        <w:rPr>
          <w:sz w:val="24"/>
          <w:szCs w:val="24"/>
        </w:rPr>
      </w:pPr>
    </w:p>
    <w:p w:rsidR="00432C8E" w:rsidRDefault="00432C8E" w:rsidP="0024576A">
      <w:pPr>
        <w:spacing w:line="276" w:lineRule="auto"/>
        <w:jc w:val="center"/>
        <w:rPr>
          <w:sz w:val="24"/>
          <w:szCs w:val="24"/>
        </w:rPr>
      </w:pPr>
    </w:p>
    <w:p w:rsidR="00432C8E" w:rsidRDefault="00432C8E" w:rsidP="0024576A">
      <w:pPr>
        <w:spacing w:line="276" w:lineRule="auto"/>
        <w:jc w:val="center"/>
        <w:rPr>
          <w:sz w:val="24"/>
          <w:szCs w:val="24"/>
        </w:rPr>
      </w:pPr>
    </w:p>
    <w:p w:rsidR="00432C8E" w:rsidRDefault="00432C8E" w:rsidP="0024576A">
      <w:pPr>
        <w:spacing w:line="276" w:lineRule="auto"/>
        <w:jc w:val="center"/>
        <w:rPr>
          <w:sz w:val="24"/>
          <w:szCs w:val="24"/>
        </w:rPr>
      </w:pPr>
    </w:p>
    <w:p w:rsidR="00432C8E" w:rsidRDefault="00432C8E" w:rsidP="0024576A">
      <w:pPr>
        <w:spacing w:line="276" w:lineRule="auto"/>
        <w:jc w:val="center"/>
        <w:rPr>
          <w:sz w:val="24"/>
          <w:szCs w:val="24"/>
        </w:rPr>
      </w:pPr>
    </w:p>
    <w:p w:rsidR="00432C8E" w:rsidRDefault="00432C8E" w:rsidP="0024576A">
      <w:pPr>
        <w:spacing w:line="276" w:lineRule="auto"/>
        <w:jc w:val="center"/>
        <w:rPr>
          <w:sz w:val="24"/>
          <w:szCs w:val="24"/>
        </w:rPr>
      </w:pPr>
    </w:p>
    <w:p w:rsidR="00432C8E" w:rsidRDefault="00432C8E" w:rsidP="0024576A">
      <w:pPr>
        <w:spacing w:line="276" w:lineRule="auto"/>
        <w:jc w:val="center"/>
        <w:rPr>
          <w:sz w:val="24"/>
          <w:szCs w:val="24"/>
        </w:rPr>
      </w:pPr>
    </w:p>
    <w:p w:rsidR="00432C8E" w:rsidRDefault="00432C8E" w:rsidP="0024576A">
      <w:pPr>
        <w:spacing w:line="276" w:lineRule="auto"/>
        <w:jc w:val="center"/>
        <w:rPr>
          <w:sz w:val="24"/>
          <w:szCs w:val="24"/>
        </w:rPr>
      </w:pPr>
    </w:p>
    <w:p w:rsidR="00432C8E" w:rsidRDefault="00432C8E" w:rsidP="0024576A">
      <w:pPr>
        <w:spacing w:line="276" w:lineRule="auto"/>
        <w:jc w:val="center"/>
        <w:rPr>
          <w:sz w:val="24"/>
          <w:szCs w:val="24"/>
        </w:rPr>
      </w:pPr>
    </w:p>
    <w:p w:rsidR="00432C8E" w:rsidRDefault="00432C8E" w:rsidP="0024576A">
      <w:pPr>
        <w:spacing w:line="276" w:lineRule="auto"/>
        <w:jc w:val="center"/>
        <w:rPr>
          <w:sz w:val="24"/>
          <w:szCs w:val="24"/>
        </w:rPr>
      </w:pPr>
    </w:p>
    <w:p w:rsidR="00432C8E" w:rsidRDefault="00432C8E" w:rsidP="0024576A">
      <w:pPr>
        <w:spacing w:line="276" w:lineRule="auto"/>
        <w:jc w:val="center"/>
        <w:rPr>
          <w:sz w:val="24"/>
          <w:szCs w:val="24"/>
        </w:rPr>
      </w:pPr>
    </w:p>
    <w:p w:rsidR="00432C8E" w:rsidRDefault="00432C8E" w:rsidP="0024576A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24576A">
      <w:pPr>
        <w:spacing w:line="276" w:lineRule="auto"/>
        <w:jc w:val="center"/>
        <w:rPr>
          <w:sz w:val="24"/>
          <w:szCs w:val="24"/>
        </w:rPr>
      </w:pPr>
    </w:p>
    <w:p w:rsidR="00D361D5" w:rsidRDefault="00D361D5" w:rsidP="0024576A">
      <w:pPr>
        <w:spacing w:line="276" w:lineRule="auto"/>
        <w:jc w:val="center"/>
        <w:rPr>
          <w:sz w:val="24"/>
          <w:szCs w:val="24"/>
        </w:rPr>
      </w:pPr>
      <w:bookmarkStart w:id="0" w:name="_GoBack"/>
      <w:bookmarkEnd w:id="0"/>
    </w:p>
    <w:p w:rsidR="00432C8E" w:rsidRDefault="00432C8E" w:rsidP="0024576A">
      <w:pPr>
        <w:spacing w:line="276" w:lineRule="auto"/>
        <w:jc w:val="center"/>
        <w:rPr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627"/>
      </w:tblGrid>
      <w:tr w:rsidR="00432C8E" w:rsidRPr="00F9332F" w:rsidTr="00C217D4">
        <w:tc>
          <w:tcPr>
            <w:tcW w:w="9627" w:type="dxa"/>
            <w:shd w:val="clear" w:color="auto" w:fill="auto"/>
          </w:tcPr>
          <w:p w:rsidR="00432C8E" w:rsidRPr="00F9332F" w:rsidRDefault="00432C8E" w:rsidP="00C217D4">
            <w:pPr>
              <w:spacing w:line="276" w:lineRule="auto"/>
              <w:jc w:val="center"/>
              <w:rPr>
                <w:rFonts w:ascii="Arial" w:hAnsi="Arial" w:cs="Arial"/>
                <w:sz w:val="28"/>
                <w:szCs w:val="28"/>
                <w14:shadow w14:blurRad="114300" w14:dist="0" w14:dir="0" w14:sx="0" w14:sy="0" w14:kx="0" w14:ky="0" w14:algn="none">
                  <w14:srgbClr w14:val="000000"/>
                </w14:shadow>
              </w:rPr>
            </w:pPr>
            <w:r>
              <w:rPr>
                <w:rFonts w:ascii="Arial" w:hAnsi="Arial" w:cs="Arial"/>
                <w:sz w:val="28"/>
                <w:szCs w:val="28"/>
                <w14:shadow w14:blurRad="50800" w14:dist="38100" w14:dir="5400000" w14:sx="100000" w14:sy="100000" w14:kx="0" w14:ky="0" w14:algn="t">
                  <w14:srgbClr w14:val="000000">
                    <w14:alpha w14:val="60000"/>
                  </w14:srgbClr>
                </w14:shadow>
              </w:rPr>
              <w:lastRenderedPageBreak/>
              <w:t>Piwnica</w:t>
            </w:r>
          </w:p>
        </w:tc>
      </w:tr>
      <w:tr w:rsidR="00432C8E" w:rsidRPr="006C6122" w:rsidTr="00C217D4">
        <w:tc>
          <w:tcPr>
            <w:tcW w:w="9627" w:type="dxa"/>
          </w:tcPr>
          <w:p w:rsidR="00432C8E" w:rsidRPr="006C6122" w:rsidRDefault="008823D4" w:rsidP="00C217D4">
            <w:pPr>
              <w:keepNext/>
              <w:spacing w:line="276" w:lineRule="auto"/>
              <w:jc w:val="center"/>
            </w:pPr>
            <w:r w:rsidRPr="008823D4">
              <w:rPr>
                <w:noProof/>
                <w:lang w:eastAsia="pl-PL"/>
              </w:rPr>
              <w:drawing>
                <wp:inline distT="0" distB="0" distL="0" distR="0">
                  <wp:extent cx="5942402" cy="4455795"/>
                  <wp:effectExtent l="0" t="0" r="1270" b="1905"/>
                  <wp:docPr id="99" name="Obraz 99" descr="C:\Users\User\Desktop\Poniatówka Piaseczno\Zdjęcia 07.03.2018\DSCN03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User\Desktop\Poniatówka Piaseczno\Zdjęcia 07.03.2018\DSCN03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454" cy="4456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2C8E" w:rsidRDefault="008823D4" w:rsidP="00432C8E"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Rys. 33</w:t>
      </w:r>
      <w:r w:rsidR="00432C8E" w:rsidRPr="006C6122">
        <w:rPr>
          <w:sz w:val="24"/>
          <w:szCs w:val="24"/>
        </w:rPr>
        <w:t xml:space="preserve"> – </w:t>
      </w:r>
      <w:r w:rsidR="00432C8E">
        <w:rPr>
          <w:sz w:val="24"/>
          <w:szCs w:val="24"/>
        </w:rPr>
        <w:t xml:space="preserve">Widok na piwnicę </w:t>
      </w:r>
    </w:p>
    <w:p w:rsidR="00432C8E" w:rsidRDefault="00432C8E" w:rsidP="0024576A">
      <w:pPr>
        <w:spacing w:line="276" w:lineRule="auto"/>
        <w:jc w:val="center"/>
        <w:rPr>
          <w:sz w:val="24"/>
          <w:szCs w:val="24"/>
        </w:rPr>
      </w:pPr>
    </w:p>
    <w:sectPr w:rsidR="00432C8E" w:rsidSect="00165E39">
      <w:headerReference w:type="even" r:id="rId47"/>
      <w:headerReference w:type="default" r:id="rId48"/>
      <w:footerReference w:type="default" r:id="rId49"/>
      <w:footerReference w:type="first" r:id="rId50"/>
      <w:footnotePr>
        <w:pos w:val="beneathText"/>
      </w:footnotePr>
      <w:pgSz w:w="11905" w:h="16837"/>
      <w:pgMar w:top="1560" w:right="1134" w:bottom="1474" w:left="1134" w:header="113" w:footer="227" w:gutter="0"/>
      <w:pgNumType w:start="5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C42DA" w:rsidRDefault="005C42DA">
      <w:r>
        <w:separator/>
      </w:r>
    </w:p>
  </w:endnote>
  <w:endnote w:type="continuationSeparator" w:id="0">
    <w:p w:rsidR="005C42DA" w:rsidRDefault="005C42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04002291"/>
      <w:docPartObj>
        <w:docPartGallery w:val="Page Numbers (Bottom of Page)"/>
        <w:docPartUnique/>
      </w:docPartObj>
    </w:sdtPr>
    <w:sdtEndPr/>
    <w:sdtContent>
      <w:p w:rsidR="00165E39" w:rsidRDefault="00165E39" w:rsidP="00165E39">
        <w:pPr>
          <w:pStyle w:val="Stopka"/>
          <w:jc w:val="center"/>
        </w:pPr>
        <w:r>
          <w:rPr>
            <w:noProof/>
            <w:lang w:eastAsia="pl-PL"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anchorId="10DEC35F" wp14:editId="4CF9CD6E">
                  <wp:simplePos x="0" y="0"/>
                  <wp:positionH relativeFrom="column">
                    <wp:posOffset>3219450</wp:posOffset>
                  </wp:positionH>
                  <wp:positionV relativeFrom="paragraph">
                    <wp:posOffset>-209550</wp:posOffset>
                  </wp:positionV>
                  <wp:extent cx="3315346" cy="800100"/>
                  <wp:effectExtent l="0" t="0" r="0" b="0"/>
                  <wp:wrapNone/>
                  <wp:docPr id="3" name="Text Box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3315346" cy="8001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65E39" w:rsidRDefault="00165E39" w:rsidP="00165E39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position w:val="10"/>
                                  <w:sz w:val="14"/>
                                  <w:szCs w:val="14"/>
                                  <w:lang w:val="de-DE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4"/>
                                  <w:szCs w:val="14"/>
                                  <w:lang w:val="de-DE"/>
                                </w:rPr>
                                <w:t xml:space="preserve">          </w:t>
                              </w:r>
                              <w:r w:rsidRPr="00FC5605">
                                <w:rPr>
                                  <w:rFonts w:ascii="Arial" w:hAnsi="Arial" w:cs="Arial"/>
                                  <w:sz w:val="14"/>
                                  <w:szCs w:val="14"/>
                                  <w:lang w:val="de-DE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position w:val="10"/>
                                  <w:sz w:val="14"/>
                                  <w:szCs w:val="14"/>
                                  <w:lang w:val="de-DE"/>
                                </w:rPr>
                                <w:t>Tel: (+48 22) 490 42 10</w:t>
                              </w:r>
                              <w:r w:rsidRPr="00FC5605">
                                <w:rPr>
                                  <w:rFonts w:ascii="Arial" w:hAnsi="Arial" w:cs="Arial"/>
                                  <w:b/>
                                  <w:position w:val="10"/>
                                  <w:sz w:val="14"/>
                                  <w:szCs w:val="14"/>
                                  <w:lang w:val="de-DE"/>
                                </w:rPr>
                                <w:t xml:space="preserve"> </w:t>
                              </w:r>
                            </w:p>
                            <w:p w:rsidR="00165E39" w:rsidRPr="00FC5605" w:rsidRDefault="00165E39" w:rsidP="00165E39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position w:val="10"/>
                                  <w:sz w:val="14"/>
                                  <w:szCs w:val="14"/>
                                  <w:lang w:val="de-DE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position w:val="10"/>
                                  <w:sz w:val="14"/>
                                  <w:szCs w:val="14"/>
                                  <w:lang w:val="de-DE"/>
                                </w:rPr>
                                <w:t xml:space="preserve">            Fax: (+48 22) 244 24 99</w:t>
                              </w:r>
                            </w:p>
                            <w:p w:rsidR="00165E39" w:rsidRPr="00FC5605" w:rsidRDefault="00165E39" w:rsidP="00165E39">
                              <w:pPr>
                                <w:jc w:val="center"/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  <w:lang w:val="de-DE"/>
                                </w:rPr>
                              </w:pPr>
                              <w:r w:rsidRPr="00FC5605"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  <w:lang w:val="de-DE"/>
                                </w:rPr>
                                <w:t xml:space="preserve">                     </w:t>
                              </w:r>
                              <w:r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  <w:lang w:val="de-DE"/>
                                </w:rPr>
                                <w:t xml:space="preserve">      </w:t>
                              </w:r>
                              <w:r w:rsidRPr="00FC5605"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  <w:lang w:val="de-DE"/>
                                </w:rPr>
                                <w:t>I</w:t>
                              </w:r>
                              <w:r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  <w:lang w:val="de-DE"/>
                                </w:rPr>
                                <w:t>NTERNET</w:t>
                              </w:r>
                              <w:r w:rsidRPr="00FC5605"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  <w:lang w:val="de-DE"/>
                                </w:rPr>
                                <w:t>: WWW.CRB.COM.PL</w:t>
                              </w:r>
                            </w:p>
                            <w:p w:rsidR="00165E39" w:rsidRPr="00FC5605" w:rsidRDefault="00165E39" w:rsidP="00165E39">
                              <w:pPr>
                                <w:jc w:val="center"/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  <w:lang w:val="de-DE"/>
                                </w:rPr>
                              </w:pPr>
                              <w:r w:rsidRPr="00FC5605"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  <w:lang w:val="de-DE"/>
                                </w:rPr>
                                <w:t xml:space="preserve">           </w:t>
                              </w:r>
                              <w:r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  <w:lang w:val="de-DE"/>
                                </w:rPr>
                                <w:t xml:space="preserve">               </w:t>
                              </w:r>
                              <w:r w:rsidRPr="00FC5605"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  <w:lang w:val="de-DE"/>
                                </w:rPr>
                                <w:t xml:space="preserve">E mail : </w:t>
                              </w:r>
                              <w:hyperlink r:id="rId1" w:history="1">
                                <w:r w:rsidRPr="00FC5605">
                                  <w:rPr>
                                    <w:rStyle w:val="Hipercze"/>
                                    <w:rFonts w:ascii="Arial" w:hAnsi="Arial" w:cs="Arial"/>
                                    <w:position w:val="10"/>
                                    <w:sz w:val="14"/>
                                    <w:szCs w:val="14"/>
                                    <w:lang w:val="de-DE"/>
                                  </w:rPr>
                                  <w:t>OFERTA@CRB.COM.PL</w:t>
                                </w:r>
                              </w:hyperlink>
                              <w:r w:rsidRPr="00FC5605"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  <w:lang w:val="de-DE"/>
                                </w:rPr>
                                <w:t xml:space="preserve">   </w:t>
                              </w:r>
                            </w:p>
                            <w:p w:rsidR="00165E39" w:rsidRPr="00F54EFE" w:rsidRDefault="00165E39" w:rsidP="00165E39">
                              <w:pPr>
                                <w:rPr>
                                  <w:szCs w:val="14"/>
                                  <w:lang w:val="de-DE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type w14:anchorId="10DEC35F" id="_x0000_t202" coordsize="21600,21600" o:spt="202" path="m,l,21600r21600,l21600,xe">
                  <v:stroke joinstyle="miter"/>
                  <v:path gradientshapeok="t" o:connecttype="rect"/>
                </v:shapetype>
                <v:shape id="Text Box 6" o:spid="_x0000_s1026" type="#_x0000_t202" style="position:absolute;left:0;text-align:left;margin-left:253.5pt;margin-top:-16.5pt;width:261.05pt;height:63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" stroked="f">
                  <v:textbox inset="0,0,0,0">
                    <w:txbxContent>
                      <w:p w:rsidR="00165E39" w:rsidRDefault="00165E39" w:rsidP="00165E39">
                        <w:pPr>
                          <w:jc w:val="center"/>
                          <w:rPr>
                            <w:rFonts w:ascii="Arial" w:hAnsi="Arial" w:cs="Arial"/>
                            <w:b/>
                            <w:position w:val="10"/>
                            <w:sz w:val="14"/>
                            <w:szCs w:val="14"/>
                            <w:lang w:val="de-DE"/>
                          </w:rPr>
                        </w:pPr>
                        <w:r>
                          <w:rPr>
                            <w:rFonts w:ascii="Arial" w:hAnsi="Arial" w:cs="Arial"/>
                            <w:sz w:val="14"/>
                            <w:szCs w:val="14"/>
                            <w:lang w:val="de-DE"/>
                          </w:rPr>
                          <w:t xml:space="preserve">          </w:t>
                        </w:r>
                        <w:r w:rsidRPr="00FC5605">
                          <w:rPr>
                            <w:rFonts w:ascii="Arial" w:hAnsi="Arial" w:cs="Arial"/>
                            <w:sz w:val="14"/>
                            <w:szCs w:val="14"/>
                            <w:lang w:val="de-DE"/>
                          </w:rPr>
                          <w:t xml:space="preserve"> </w:t>
                        </w:r>
                        <w:r>
                          <w:rPr>
                            <w:rFonts w:ascii="Arial" w:hAnsi="Arial" w:cs="Arial"/>
                            <w:b/>
                            <w:position w:val="10"/>
                            <w:sz w:val="14"/>
                            <w:szCs w:val="14"/>
                            <w:lang w:val="de-DE"/>
                          </w:rPr>
                          <w:t>Tel: (+48 22) 490 42 10</w:t>
                        </w:r>
                        <w:r w:rsidRPr="00FC5605">
                          <w:rPr>
                            <w:rFonts w:ascii="Arial" w:hAnsi="Arial" w:cs="Arial"/>
                            <w:b/>
                            <w:position w:val="10"/>
                            <w:sz w:val="14"/>
                            <w:szCs w:val="14"/>
                            <w:lang w:val="de-DE"/>
                          </w:rPr>
                          <w:t xml:space="preserve"> </w:t>
                        </w:r>
                      </w:p>
                      <w:p w:rsidR="00165E39" w:rsidRPr="00FC5605" w:rsidRDefault="00165E39" w:rsidP="00165E39">
                        <w:pPr>
                          <w:jc w:val="center"/>
                          <w:rPr>
                            <w:rFonts w:ascii="Arial" w:hAnsi="Arial" w:cs="Arial"/>
                            <w:b/>
                            <w:position w:val="10"/>
                            <w:sz w:val="14"/>
                            <w:szCs w:val="14"/>
                            <w:lang w:val="de-DE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position w:val="10"/>
                            <w:sz w:val="14"/>
                            <w:szCs w:val="14"/>
                            <w:lang w:val="de-DE"/>
                          </w:rPr>
                          <w:t xml:space="preserve">            Fax: (+48 22) 244 24 99</w:t>
                        </w:r>
                      </w:p>
                      <w:p w:rsidR="00165E39" w:rsidRPr="00FC5605" w:rsidRDefault="00165E39" w:rsidP="00165E39">
                        <w:pPr>
                          <w:jc w:val="center"/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  <w:lang w:val="de-DE"/>
                          </w:rPr>
                        </w:pPr>
                        <w:r w:rsidRPr="00FC5605"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  <w:lang w:val="de-DE"/>
                          </w:rPr>
                          <w:t xml:space="preserve">                     </w:t>
                        </w:r>
                        <w:r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  <w:lang w:val="de-DE"/>
                          </w:rPr>
                          <w:t xml:space="preserve">      </w:t>
                        </w:r>
                        <w:r w:rsidRPr="00FC5605"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  <w:lang w:val="de-DE"/>
                          </w:rPr>
                          <w:t>I</w:t>
                        </w:r>
                        <w:r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  <w:lang w:val="de-DE"/>
                          </w:rPr>
                          <w:t>NTERNET</w:t>
                        </w:r>
                        <w:r w:rsidRPr="00FC5605"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  <w:lang w:val="de-DE"/>
                          </w:rPr>
                          <w:t>: WWW.CRB.COM.PL</w:t>
                        </w:r>
                      </w:p>
                      <w:p w:rsidR="00165E39" w:rsidRPr="00FC5605" w:rsidRDefault="00165E39" w:rsidP="00165E39">
                        <w:pPr>
                          <w:jc w:val="center"/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  <w:lang w:val="de-DE"/>
                          </w:rPr>
                        </w:pPr>
                        <w:r w:rsidRPr="00FC5605"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  <w:lang w:val="de-DE"/>
                          </w:rPr>
                          <w:t xml:space="preserve">           </w:t>
                        </w:r>
                        <w:r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  <w:lang w:val="de-DE"/>
                          </w:rPr>
                          <w:t xml:space="preserve">               </w:t>
                        </w:r>
                        <w:r w:rsidRPr="00FC5605"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  <w:lang w:val="de-DE"/>
                          </w:rPr>
                          <w:t xml:space="preserve">E mail : </w:t>
                        </w:r>
                        <w:hyperlink r:id="rId2" w:history="1">
                          <w:r w:rsidRPr="00FC5605">
                            <w:rPr>
                              <w:rStyle w:val="Hipercze"/>
                              <w:rFonts w:ascii="Arial" w:hAnsi="Arial" w:cs="Arial"/>
                              <w:position w:val="10"/>
                              <w:sz w:val="14"/>
                              <w:szCs w:val="14"/>
                              <w:lang w:val="de-DE"/>
                            </w:rPr>
                            <w:t>OFERTA@CRB.COM.PL</w:t>
                          </w:r>
                        </w:hyperlink>
                        <w:r w:rsidRPr="00FC5605"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  <w:lang w:val="de-DE"/>
                          </w:rPr>
                          <w:t xml:space="preserve">   </w:t>
                        </w:r>
                      </w:p>
                      <w:p w:rsidR="00165E39" w:rsidRPr="00F54EFE" w:rsidRDefault="00165E39" w:rsidP="00165E39">
                        <w:pPr>
                          <w:rPr>
                            <w:szCs w:val="14"/>
                            <w:lang w:val="de-DE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  <w:r>
          <w:rPr>
            <w:noProof/>
            <w:lang w:eastAsia="pl-PL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264ADE76" wp14:editId="2145251E">
                  <wp:simplePos x="0" y="0"/>
                  <wp:positionH relativeFrom="column">
                    <wp:posOffset>-242570</wp:posOffset>
                  </wp:positionH>
                  <wp:positionV relativeFrom="paragraph">
                    <wp:posOffset>-215265</wp:posOffset>
                  </wp:positionV>
                  <wp:extent cx="2714625" cy="581025"/>
                  <wp:effectExtent l="0" t="0" r="9525" b="9525"/>
                  <wp:wrapNone/>
                  <wp:docPr id="2" name="Text Box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714625" cy="5810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65E39" w:rsidRPr="00FC5605" w:rsidRDefault="00165E39" w:rsidP="00165E39">
                              <w:pPr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</w:rPr>
                              </w:pPr>
                              <w:r w:rsidRPr="00FC5605">
                                <w:rPr>
                                  <w:rFonts w:ascii="Arial" w:hAnsi="Arial" w:cs="Arial"/>
                                  <w:b/>
                                  <w:position w:val="10"/>
                                  <w:sz w:val="14"/>
                                  <w:szCs w:val="14"/>
                                </w:rPr>
                                <w:t xml:space="preserve">CENTRUM RZECZOZNAWSTWA </w:t>
                              </w:r>
                              <w:r w:rsidRPr="00660E63">
                                <w:rPr>
                                  <w:rFonts w:ascii="Arial" w:hAnsi="Arial" w:cs="Arial"/>
                                  <w:b/>
                                  <w:position w:val="10"/>
                                  <w:sz w:val="14"/>
                                  <w:szCs w:val="14"/>
                                </w:rPr>
                                <w:t>BUDOWLANEGO Sp. z o.o.</w:t>
                              </w:r>
                            </w:p>
                            <w:p w:rsidR="00165E39" w:rsidRDefault="00165E39" w:rsidP="00165E39">
                              <w:pPr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</w:rPr>
                                <w:t>Siedziba</w:t>
                              </w:r>
                              <w:r w:rsidRPr="00436965"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</w:rPr>
                                <w:t xml:space="preserve">: ul. </w:t>
                              </w:r>
                              <w:r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</w:rPr>
                                <w:t>Obozowa 82A lok. 19, 01-434 Warszawa</w:t>
                              </w:r>
                            </w:p>
                            <w:p w:rsidR="00165E39" w:rsidRPr="00436965" w:rsidRDefault="00165E39" w:rsidP="00165E39">
                              <w:pPr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</w:rPr>
                                <w:t>Biuro: Al. Chopina 26S lok. 1, 05-092 Łomianki Dolne</w:t>
                              </w:r>
                            </w:p>
                            <w:p w:rsidR="00165E39" w:rsidRPr="00224E73" w:rsidRDefault="00165E39" w:rsidP="00165E39">
                              <w:pPr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</w:rPr>
                              </w:pPr>
                              <w:r w:rsidRPr="00436965"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</w:rPr>
                                <w:t>NIP: 522-</w:t>
                              </w:r>
                              <w:r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</w:rPr>
                                <w:t>299</w:t>
                              </w:r>
                              <w:r w:rsidRPr="00436965"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</w:rPr>
                                <w:t>-</w:t>
                              </w:r>
                              <w:r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</w:rPr>
                                <w:t>9</w:t>
                              </w:r>
                              <w:r w:rsidRPr="00436965"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</w:rPr>
                                <w:t>1-</w:t>
                              </w:r>
                              <w:r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</w:rPr>
                                <w:t>94</w:t>
                              </w:r>
                              <w:r w:rsidRPr="00436965"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</w:rPr>
                                <w:t xml:space="preserve"> Regon : </w:t>
                              </w:r>
                              <w:r>
                                <w:rPr>
                                  <w:rFonts w:ascii="Arial" w:hAnsi="Arial" w:cs="Arial"/>
                                  <w:position w:val="10"/>
                                  <w:sz w:val="14"/>
                                  <w:szCs w:val="14"/>
                                </w:rPr>
                                <w:t>14629785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264ADE76" id="Text Box 5" o:spid="_x0000_s1027" type="#_x0000_t202" style="position:absolute;left:0;text-align:left;margin-left:-19.1pt;margin-top:-16.95pt;width:213.75pt;height:45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" stroked="f">
                  <v:textbox inset="0,0,0,0">
                    <w:txbxContent>
                      <w:p w:rsidR="00165E39" w:rsidRPr="00FC5605" w:rsidRDefault="00165E39" w:rsidP="00165E39">
                        <w:pPr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</w:rPr>
                        </w:pPr>
                        <w:r w:rsidRPr="00FC5605">
                          <w:rPr>
                            <w:rFonts w:ascii="Arial" w:hAnsi="Arial" w:cs="Arial"/>
                            <w:b/>
                            <w:position w:val="10"/>
                            <w:sz w:val="14"/>
                            <w:szCs w:val="14"/>
                          </w:rPr>
                          <w:t xml:space="preserve">CENTRUM RZECZOZNAWSTWA </w:t>
                        </w:r>
                        <w:r w:rsidRPr="00660E63">
                          <w:rPr>
                            <w:rFonts w:ascii="Arial" w:hAnsi="Arial" w:cs="Arial"/>
                            <w:b/>
                            <w:position w:val="10"/>
                            <w:sz w:val="14"/>
                            <w:szCs w:val="14"/>
                          </w:rPr>
                          <w:t>BUDOWLANEGO Sp. z o.o.</w:t>
                        </w:r>
                      </w:p>
                      <w:p w:rsidR="00165E39" w:rsidRDefault="00165E39" w:rsidP="00165E39">
                        <w:pPr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</w:rPr>
                          <w:t>Siedziba</w:t>
                        </w:r>
                        <w:r w:rsidRPr="00436965"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</w:rPr>
                          <w:t xml:space="preserve">: ul. </w:t>
                        </w:r>
                        <w:r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</w:rPr>
                          <w:t>Obozowa 82A lok. 19, 01-434 Warszawa</w:t>
                        </w:r>
                      </w:p>
                      <w:p w:rsidR="00165E39" w:rsidRPr="00436965" w:rsidRDefault="00165E39" w:rsidP="00165E39">
                        <w:pPr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</w:rPr>
                          <w:t>Biuro: Al. Chopina 26S lok. 1, 05-092 Łomianki Dolne</w:t>
                        </w:r>
                      </w:p>
                      <w:p w:rsidR="00165E39" w:rsidRPr="00224E73" w:rsidRDefault="00165E39" w:rsidP="00165E39">
                        <w:pPr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</w:rPr>
                        </w:pPr>
                        <w:r w:rsidRPr="00436965"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</w:rPr>
                          <w:t>NIP: 522-</w:t>
                        </w:r>
                        <w:r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</w:rPr>
                          <w:t>299</w:t>
                        </w:r>
                        <w:r w:rsidRPr="00436965"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</w:rPr>
                          <w:t>-</w:t>
                        </w:r>
                        <w:r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</w:rPr>
                          <w:t>9</w:t>
                        </w:r>
                        <w:r w:rsidRPr="00436965"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</w:rPr>
                          <w:t>1-</w:t>
                        </w:r>
                        <w:r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</w:rPr>
                          <w:t>94</w:t>
                        </w:r>
                        <w:r w:rsidRPr="00436965"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</w:rPr>
                          <w:t xml:space="preserve"> Regon : </w:t>
                        </w:r>
                        <w:r>
                          <w:rPr>
                            <w:rFonts w:ascii="Arial" w:hAnsi="Arial" w:cs="Arial"/>
                            <w:position w:val="10"/>
                            <w:sz w:val="14"/>
                            <w:szCs w:val="14"/>
                          </w:rPr>
                          <w:t>14629785</w:t>
                        </w:r>
                      </w:p>
                    </w:txbxContent>
                  </v:textbox>
                </v:shape>
              </w:pict>
            </mc:Fallback>
          </mc:AlternateContent>
        </w:r>
      </w:p>
    </w:sdtContent>
  </w:sdt>
  <w:p w:rsidR="00165E39" w:rsidRPr="00165E39" w:rsidRDefault="00165E39" w:rsidP="00165E39">
    <w:pPr>
      <w:pStyle w:val="Stopka"/>
      <w:jc w:val="center"/>
      <w:rPr>
        <w:rFonts w:ascii="Arial" w:hAnsi="Arial" w:cs="Arial"/>
        <w:sz w:val="24"/>
      </w:rPr>
    </w:pPr>
    <w:r>
      <w:t xml:space="preserve"> </w:t>
    </w:r>
    <w:sdt>
      <w:sdtPr>
        <w:id w:val="1715012255"/>
        <w:docPartObj>
          <w:docPartGallery w:val="Page Numbers (Bottom of Page)"/>
          <w:docPartUnique/>
        </w:docPartObj>
      </w:sdtPr>
      <w:sdtEndPr>
        <w:rPr>
          <w:rFonts w:ascii="Arial" w:hAnsi="Arial" w:cs="Arial"/>
          <w:sz w:val="24"/>
        </w:rPr>
      </w:sdtEndPr>
      <w:sdtContent>
        <w:r w:rsidRPr="00165E39">
          <w:rPr>
            <w:rFonts w:ascii="Arial" w:hAnsi="Arial" w:cs="Arial"/>
            <w:sz w:val="24"/>
          </w:rPr>
          <w:fldChar w:fldCharType="begin"/>
        </w:r>
        <w:r w:rsidRPr="00165E39">
          <w:rPr>
            <w:rFonts w:ascii="Arial" w:hAnsi="Arial" w:cs="Arial"/>
            <w:sz w:val="24"/>
          </w:rPr>
          <w:instrText>PAGE   \* MERGEFORMAT</w:instrText>
        </w:r>
        <w:r w:rsidRPr="00165E39">
          <w:rPr>
            <w:rFonts w:ascii="Arial" w:hAnsi="Arial" w:cs="Arial"/>
            <w:sz w:val="24"/>
          </w:rPr>
          <w:fldChar w:fldCharType="separate"/>
        </w:r>
        <w:r w:rsidR="00D361D5">
          <w:rPr>
            <w:rFonts w:ascii="Arial" w:hAnsi="Arial" w:cs="Arial"/>
            <w:noProof/>
            <w:sz w:val="24"/>
          </w:rPr>
          <w:t>85</w:t>
        </w:r>
        <w:r w:rsidRPr="00165E39">
          <w:rPr>
            <w:rFonts w:ascii="Arial" w:hAnsi="Arial" w:cs="Arial"/>
            <w:sz w:val="24"/>
          </w:rPr>
          <w:fldChar w:fldCharType="end"/>
        </w:r>
      </w:sdtContent>
    </w:sdt>
  </w:p>
  <w:p w:rsidR="00B73CA8" w:rsidRDefault="00B73CA8" w:rsidP="009430E6">
    <w:pPr>
      <w:pStyle w:val="Stopka"/>
      <w:tabs>
        <w:tab w:val="clear" w:pos="4536"/>
        <w:tab w:val="clear" w:pos="9072"/>
        <w:tab w:val="left" w:pos="2805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5E39" w:rsidRDefault="00165E39">
    <w:pPr>
      <w:pStyle w:val="Stopka"/>
    </w:pPr>
  </w:p>
  <w:p w:rsidR="00165E39" w:rsidRDefault="00165E3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C42DA" w:rsidRDefault="005C42DA">
      <w:r>
        <w:separator/>
      </w:r>
    </w:p>
  </w:footnote>
  <w:footnote w:type="continuationSeparator" w:id="0">
    <w:p w:rsidR="005C42DA" w:rsidRDefault="005C42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73CA8" w:rsidRDefault="00B73CA8" w:rsidP="00F13A16">
    <w:pPr>
      <w:pStyle w:val="Nagwek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B73CA8" w:rsidRDefault="00B73CA8" w:rsidP="003C207B">
    <w:pPr>
      <w:pStyle w:val="Nagwek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430E6" w:rsidRPr="002764C6" w:rsidRDefault="009430E6" w:rsidP="009430E6">
    <w:pPr>
      <w:pStyle w:val="Nagwek"/>
      <w:ind w:right="360"/>
      <w:jc w:val="center"/>
      <w:rPr>
        <w:rFonts w:ascii="Bookman Old Style" w:hAnsi="Bookman Old Style" w:cs="Arial"/>
        <w:b/>
        <w:i/>
        <w:position w:val="14"/>
        <w:sz w:val="6"/>
        <w:szCs w:val="10"/>
      </w:rPr>
    </w:pPr>
    <w:r w:rsidRPr="002764C6">
      <w:rPr>
        <w:rFonts w:ascii="Bookman Old Style" w:hAnsi="Bookman Old Style" w:cs="Arial"/>
        <w:b/>
        <w:i/>
        <w:position w:val="14"/>
        <w:szCs w:val="32"/>
      </w:rPr>
      <w:t>Centrum Rzeczoznawstwa Budowlanego Sp. z o.o.</w:t>
    </w:r>
  </w:p>
  <w:p w:rsidR="00901162" w:rsidRPr="009430E6" w:rsidRDefault="009430E6" w:rsidP="009430E6">
    <w:pPr>
      <w:pStyle w:val="Nagwek"/>
      <w:jc w:val="center"/>
    </w:pPr>
    <w:r w:rsidRPr="002764C6">
      <w:rPr>
        <w:rFonts w:ascii="Bookman Old Style" w:hAnsi="Bookman Old Style" w:cs="Arial"/>
        <w:b/>
        <w:i/>
        <w:position w:val="14"/>
      </w:rPr>
      <w:t>ul. Obozowa 82A lok.19, 01-434 Warszawa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Outline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pStyle w:val="Nagwek8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/>
      </w:r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/>
      </w:rPr>
    </w:lvl>
  </w:abstractNum>
  <w:abstractNum w:abstractNumId="3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/>
      </w:rPr>
    </w:lvl>
  </w:abstractNum>
  <w:abstractNum w:abstractNumId="4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/>
      </w:rPr>
    </w:lvl>
  </w:abstractNum>
  <w:abstractNum w:abstractNumId="5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/>
      </w:rPr>
    </w:lvl>
  </w:abstractNum>
  <w:abstractNum w:abstractNumId="6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cs="Times New Roman"/>
      </w:rPr>
    </w:lvl>
  </w:abstractNum>
  <w:abstractNum w:abstractNumId="7" w15:restartNumberingAfterBreak="0">
    <w:nsid w:val="00000008"/>
    <w:multiLevelType w:val="singleLevel"/>
    <w:tmpl w:val="00000008"/>
    <w:name w:val="WW8Num8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cs="Arial"/>
      </w:rPr>
    </w:lvl>
  </w:abstractNum>
  <w:abstractNum w:abstractNumId="8" w15:restartNumberingAfterBreak="0">
    <w:nsid w:val="00000009"/>
    <w:multiLevelType w:val="multilevel"/>
    <w:tmpl w:val="00000009"/>
    <w:name w:val="WW8Num9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9" w15:restartNumberingAfterBreak="0">
    <w:nsid w:val="0000000A"/>
    <w:multiLevelType w:val="multilevel"/>
    <w:tmpl w:val="0000000A"/>
    <w:name w:val="WW8Num1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 w15:restartNumberingAfterBreak="0">
    <w:nsid w:val="19F634CB"/>
    <w:multiLevelType w:val="multilevel"/>
    <w:tmpl w:val="AE381B7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11" w15:restartNumberingAfterBreak="0">
    <w:nsid w:val="210B50C6"/>
    <w:multiLevelType w:val="singleLevel"/>
    <w:tmpl w:val="265C0F5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</w:abstractNum>
  <w:abstractNum w:abstractNumId="12" w15:restartNumberingAfterBreak="0">
    <w:nsid w:val="2682737E"/>
    <w:multiLevelType w:val="hybridMultilevel"/>
    <w:tmpl w:val="E6CCAA42"/>
    <w:lvl w:ilvl="0" w:tplc="0415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3" w15:restartNumberingAfterBreak="0">
    <w:nsid w:val="59CE7CC9"/>
    <w:multiLevelType w:val="hybridMultilevel"/>
    <w:tmpl w:val="78086640"/>
    <w:lvl w:ilvl="0" w:tplc="8B9A02B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b w:val="0"/>
        <w:sz w:val="28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68901FD5"/>
    <w:multiLevelType w:val="multilevel"/>
    <w:tmpl w:val="F38AABD6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5"/>
      <w:numFmt w:val="decimal"/>
      <w:isLgl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2"/>
  </w:num>
  <w:num w:numId="12">
    <w:abstractNumId w:val="11"/>
    <w:lvlOverride w:ilvl="0">
      <w:startOverride w:val="1"/>
    </w:lvlOverride>
  </w:num>
  <w:num w:numId="13">
    <w:abstractNumId w:val="13"/>
  </w:num>
  <w:num w:numId="14">
    <w:abstractNumId w:val="10"/>
  </w:num>
  <w:num w:numId="1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3605"/>
    <w:rsid w:val="000050B3"/>
    <w:rsid w:val="00006A76"/>
    <w:rsid w:val="00011BC9"/>
    <w:rsid w:val="00015300"/>
    <w:rsid w:val="0002574A"/>
    <w:rsid w:val="00026AB5"/>
    <w:rsid w:val="000318C0"/>
    <w:rsid w:val="00033F6E"/>
    <w:rsid w:val="000341C5"/>
    <w:rsid w:val="00036BF6"/>
    <w:rsid w:val="00042AD2"/>
    <w:rsid w:val="00054C92"/>
    <w:rsid w:val="00062D0C"/>
    <w:rsid w:val="00065869"/>
    <w:rsid w:val="000706EE"/>
    <w:rsid w:val="000768A7"/>
    <w:rsid w:val="00081F61"/>
    <w:rsid w:val="0008775E"/>
    <w:rsid w:val="00090D18"/>
    <w:rsid w:val="00091879"/>
    <w:rsid w:val="000A39D6"/>
    <w:rsid w:val="000A4749"/>
    <w:rsid w:val="000A4AE4"/>
    <w:rsid w:val="000C4176"/>
    <w:rsid w:val="000D3DA5"/>
    <w:rsid w:val="000D4960"/>
    <w:rsid w:val="000E74AA"/>
    <w:rsid w:val="001035F2"/>
    <w:rsid w:val="00103A5E"/>
    <w:rsid w:val="00114963"/>
    <w:rsid w:val="00121768"/>
    <w:rsid w:val="001300EF"/>
    <w:rsid w:val="00134341"/>
    <w:rsid w:val="001361E5"/>
    <w:rsid w:val="001442D3"/>
    <w:rsid w:val="00151087"/>
    <w:rsid w:val="00165E39"/>
    <w:rsid w:val="00167DC3"/>
    <w:rsid w:val="0017380D"/>
    <w:rsid w:val="00175A14"/>
    <w:rsid w:val="00177262"/>
    <w:rsid w:val="001803FF"/>
    <w:rsid w:val="00181197"/>
    <w:rsid w:val="00182468"/>
    <w:rsid w:val="00190028"/>
    <w:rsid w:val="001909EC"/>
    <w:rsid w:val="00193612"/>
    <w:rsid w:val="00196F8A"/>
    <w:rsid w:val="001A3605"/>
    <w:rsid w:val="001B7925"/>
    <w:rsid w:val="001D7F08"/>
    <w:rsid w:val="001F069C"/>
    <w:rsid w:val="001F72E6"/>
    <w:rsid w:val="00200F9A"/>
    <w:rsid w:val="002030BE"/>
    <w:rsid w:val="0021503E"/>
    <w:rsid w:val="00215F26"/>
    <w:rsid w:val="002211EB"/>
    <w:rsid w:val="00227DCC"/>
    <w:rsid w:val="00232A3D"/>
    <w:rsid w:val="00232D36"/>
    <w:rsid w:val="00232E7D"/>
    <w:rsid w:val="002345F4"/>
    <w:rsid w:val="00236CC2"/>
    <w:rsid w:val="0024576A"/>
    <w:rsid w:val="00247F58"/>
    <w:rsid w:val="00260D83"/>
    <w:rsid w:val="00265B9E"/>
    <w:rsid w:val="0026766A"/>
    <w:rsid w:val="0028052D"/>
    <w:rsid w:val="00291D5B"/>
    <w:rsid w:val="0029294B"/>
    <w:rsid w:val="0029586D"/>
    <w:rsid w:val="00295ABB"/>
    <w:rsid w:val="002D1E52"/>
    <w:rsid w:val="002E52AA"/>
    <w:rsid w:val="002F26A3"/>
    <w:rsid w:val="00301E17"/>
    <w:rsid w:val="00307819"/>
    <w:rsid w:val="00312FC4"/>
    <w:rsid w:val="00315FD2"/>
    <w:rsid w:val="003248E2"/>
    <w:rsid w:val="00334FAC"/>
    <w:rsid w:val="003579E5"/>
    <w:rsid w:val="00360A64"/>
    <w:rsid w:val="0036295D"/>
    <w:rsid w:val="00367FD1"/>
    <w:rsid w:val="00373A72"/>
    <w:rsid w:val="0038060A"/>
    <w:rsid w:val="003871A2"/>
    <w:rsid w:val="003906F7"/>
    <w:rsid w:val="003B611F"/>
    <w:rsid w:val="003C207B"/>
    <w:rsid w:val="003D0E04"/>
    <w:rsid w:val="003E024A"/>
    <w:rsid w:val="003E2CF4"/>
    <w:rsid w:val="003E2E53"/>
    <w:rsid w:val="00400923"/>
    <w:rsid w:val="004014C9"/>
    <w:rsid w:val="004131D8"/>
    <w:rsid w:val="00420953"/>
    <w:rsid w:val="00425D21"/>
    <w:rsid w:val="004271AE"/>
    <w:rsid w:val="00432C8E"/>
    <w:rsid w:val="00433F9F"/>
    <w:rsid w:val="00437113"/>
    <w:rsid w:val="00446944"/>
    <w:rsid w:val="00450B76"/>
    <w:rsid w:val="00451FE1"/>
    <w:rsid w:val="004574BD"/>
    <w:rsid w:val="00462BD4"/>
    <w:rsid w:val="00480C2D"/>
    <w:rsid w:val="00487392"/>
    <w:rsid w:val="00490AC0"/>
    <w:rsid w:val="00493219"/>
    <w:rsid w:val="004953EA"/>
    <w:rsid w:val="004A6460"/>
    <w:rsid w:val="004A7515"/>
    <w:rsid w:val="004A76FA"/>
    <w:rsid w:val="004B203F"/>
    <w:rsid w:val="004B45CB"/>
    <w:rsid w:val="004B506E"/>
    <w:rsid w:val="004B71AC"/>
    <w:rsid w:val="004C09F0"/>
    <w:rsid w:val="004C438C"/>
    <w:rsid w:val="004C7981"/>
    <w:rsid w:val="004C7E4F"/>
    <w:rsid w:val="004D086C"/>
    <w:rsid w:val="004E4AE5"/>
    <w:rsid w:val="004E60FC"/>
    <w:rsid w:val="004E78B1"/>
    <w:rsid w:val="004F1524"/>
    <w:rsid w:val="004F2DD1"/>
    <w:rsid w:val="004F35D5"/>
    <w:rsid w:val="00507208"/>
    <w:rsid w:val="0051637C"/>
    <w:rsid w:val="0052171D"/>
    <w:rsid w:val="00523548"/>
    <w:rsid w:val="00524FCD"/>
    <w:rsid w:val="005309A3"/>
    <w:rsid w:val="00533298"/>
    <w:rsid w:val="00535B91"/>
    <w:rsid w:val="005370B7"/>
    <w:rsid w:val="00542F21"/>
    <w:rsid w:val="00551AE1"/>
    <w:rsid w:val="00557D66"/>
    <w:rsid w:val="00563E21"/>
    <w:rsid w:val="00585AEE"/>
    <w:rsid w:val="00586D3D"/>
    <w:rsid w:val="00592F09"/>
    <w:rsid w:val="00596D30"/>
    <w:rsid w:val="00597375"/>
    <w:rsid w:val="005B08AD"/>
    <w:rsid w:val="005B4F36"/>
    <w:rsid w:val="005C3AA1"/>
    <w:rsid w:val="005C42DA"/>
    <w:rsid w:val="005C6BED"/>
    <w:rsid w:val="005D20E1"/>
    <w:rsid w:val="005D7CBF"/>
    <w:rsid w:val="005F1364"/>
    <w:rsid w:val="005F163E"/>
    <w:rsid w:val="005F70F0"/>
    <w:rsid w:val="006016E1"/>
    <w:rsid w:val="00607DD7"/>
    <w:rsid w:val="00610452"/>
    <w:rsid w:val="0061638E"/>
    <w:rsid w:val="00616CD4"/>
    <w:rsid w:val="00621408"/>
    <w:rsid w:val="00622633"/>
    <w:rsid w:val="00624027"/>
    <w:rsid w:val="006264BF"/>
    <w:rsid w:val="00627CD2"/>
    <w:rsid w:val="00632A6A"/>
    <w:rsid w:val="00634F07"/>
    <w:rsid w:val="00654157"/>
    <w:rsid w:val="006571CC"/>
    <w:rsid w:val="00660569"/>
    <w:rsid w:val="00662BB5"/>
    <w:rsid w:val="00664F72"/>
    <w:rsid w:val="0069162E"/>
    <w:rsid w:val="00694E1F"/>
    <w:rsid w:val="006A6F02"/>
    <w:rsid w:val="006A73DB"/>
    <w:rsid w:val="006C6122"/>
    <w:rsid w:val="006D262A"/>
    <w:rsid w:val="006D4CBA"/>
    <w:rsid w:val="006E5199"/>
    <w:rsid w:val="006F0087"/>
    <w:rsid w:val="006F5F4E"/>
    <w:rsid w:val="00705B9C"/>
    <w:rsid w:val="00711A2A"/>
    <w:rsid w:val="0071502A"/>
    <w:rsid w:val="00734DBB"/>
    <w:rsid w:val="007356E9"/>
    <w:rsid w:val="00737F44"/>
    <w:rsid w:val="00746AF9"/>
    <w:rsid w:val="00747E65"/>
    <w:rsid w:val="00754FE6"/>
    <w:rsid w:val="0076681C"/>
    <w:rsid w:val="00771EEE"/>
    <w:rsid w:val="007720BE"/>
    <w:rsid w:val="00773080"/>
    <w:rsid w:val="007856B5"/>
    <w:rsid w:val="00785882"/>
    <w:rsid w:val="00787627"/>
    <w:rsid w:val="00787DFC"/>
    <w:rsid w:val="007946C1"/>
    <w:rsid w:val="007961E9"/>
    <w:rsid w:val="007965B0"/>
    <w:rsid w:val="007A1AB9"/>
    <w:rsid w:val="007A365A"/>
    <w:rsid w:val="007A3664"/>
    <w:rsid w:val="007B0D34"/>
    <w:rsid w:val="007B6D3A"/>
    <w:rsid w:val="007C261B"/>
    <w:rsid w:val="007D2A32"/>
    <w:rsid w:val="007D3B36"/>
    <w:rsid w:val="007D3B87"/>
    <w:rsid w:val="007E19C9"/>
    <w:rsid w:val="007E669F"/>
    <w:rsid w:val="007E79BB"/>
    <w:rsid w:val="007E7DAC"/>
    <w:rsid w:val="0080273F"/>
    <w:rsid w:val="0081172B"/>
    <w:rsid w:val="008150CA"/>
    <w:rsid w:val="00815D30"/>
    <w:rsid w:val="00816B76"/>
    <w:rsid w:val="00834BA7"/>
    <w:rsid w:val="008452D2"/>
    <w:rsid w:val="008469DD"/>
    <w:rsid w:val="00847D51"/>
    <w:rsid w:val="00851328"/>
    <w:rsid w:val="00852655"/>
    <w:rsid w:val="008570E7"/>
    <w:rsid w:val="00873B8B"/>
    <w:rsid w:val="00875973"/>
    <w:rsid w:val="008823D4"/>
    <w:rsid w:val="00887D09"/>
    <w:rsid w:val="008916DB"/>
    <w:rsid w:val="00894FAA"/>
    <w:rsid w:val="00895663"/>
    <w:rsid w:val="008B191F"/>
    <w:rsid w:val="008B27F8"/>
    <w:rsid w:val="008D46A8"/>
    <w:rsid w:val="008E08F9"/>
    <w:rsid w:val="008F6FEA"/>
    <w:rsid w:val="00901162"/>
    <w:rsid w:val="00904D95"/>
    <w:rsid w:val="00906E2B"/>
    <w:rsid w:val="00916561"/>
    <w:rsid w:val="00916BEE"/>
    <w:rsid w:val="00926A0E"/>
    <w:rsid w:val="00927B3B"/>
    <w:rsid w:val="00927E03"/>
    <w:rsid w:val="00935390"/>
    <w:rsid w:val="009430E6"/>
    <w:rsid w:val="0094664F"/>
    <w:rsid w:val="00952283"/>
    <w:rsid w:val="00971B88"/>
    <w:rsid w:val="00972935"/>
    <w:rsid w:val="00977007"/>
    <w:rsid w:val="009855E0"/>
    <w:rsid w:val="009936AC"/>
    <w:rsid w:val="00996CC8"/>
    <w:rsid w:val="009A3AE3"/>
    <w:rsid w:val="009B1176"/>
    <w:rsid w:val="009C1C97"/>
    <w:rsid w:val="009C55F2"/>
    <w:rsid w:val="009C7F0B"/>
    <w:rsid w:val="009D0334"/>
    <w:rsid w:val="009E1828"/>
    <w:rsid w:val="00A03F9B"/>
    <w:rsid w:val="00A05034"/>
    <w:rsid w:val="00A1218D"/>
    <w:rsid w:val="00A123BB"/>
    <w:rsid w:val="00A23652"/>
    <w:rsid w:val="00A23ED9"/>
    <w:rsid w:val="00A3639B"/>
    <w:rsid w:val="00A37A96"/>
    <w:rsid w:val="00A422C3"/>
    <w:rsid w:val="00A55C5F"/>
    <w:rsid w:val="00A64F55"/>
    <w:rsid w:val="00A70326"/>
    <w:rsid w:val="00A84B0B"/>
    <w:rsid w:val="00A87EC2"/>
    <w:rsid w:val="00A9229B"/>
    <w:rsid w:val="00A92E95"/>
    <w:rsid w:val="00AA1F22"/>
    <w:rsid w:val="00AA3953"/>
    <w:rsid w:val="00AA4622"/>
    <w:rsid w:val="00AA4F5B"/>
    <w:rsid w:val="00AC0D04"/>
    <w:rsid w:val="00AC58DE"/>
    <w:rsid w:val="00AC62D0"/>
    <w:rsid w:val="00AD018D"/>
    <w:rsid w:val="00AD2908"/>
    <w:rsid w:val="00AD4510"/>
    <w:rsid w:val="00AD613B"/>
    <w:rsid w:val="00AD66DB"/>
    <w:rsid w:val="00AE1937"/>
    <w:rsid w:val="00AF30DC"/>
    <w:rsid w:val="00AF3161"/>
    <w:rsid w:val="00B042AF"/>
    <w:rsid w:val="00B06F39"/>
    <w:rsid w:val="00B07986"/>
    <w:rsid w:val="00B07CEF"/>
    <w:rsid w:val="00B1127C"/>
    <w:rsid w:val="00B124BA"/>
    <w:rsid w:val="00B2592A"/>
    <w:rsid w:val="00B30F52"/>
    <w:rsid w:val="00B362EF"/>
    <w:rsid w:val="00B43A54"/>
    <w:rsid w:val="00B44CDF"/>
    <w:rsid w:val="00B47A55"/>
    <w:rsid w:val="00B61FDA"/>
    <w:rsid w:val="00B663B0"/>
    <w:rsid w:val="00B70917"/>
    <w:rsid w:val="00B70DE3"/>
    <w:rsid w:val="00B73CA8"/>
    <w:rsid w:val="00B7445B"/>
    <w:rsid w:val="00B9062B"/>
    <w:rsid w:val="00B913CE"/>
    <w:rsid w:val="00B9264D"/>
    <w:rsid w:val="00B9374E"/>
    <w:rsid w:val="00B96540"/>
    <w:rsid w:val="00BC3902"/>
    <w:rsid w:val="00BD712F"/>
    <w:rsid w:val="00BE2234"/>
    <w:rsid w:val="00BF16DE"/>
    <w:rsid w:val="00C02772"/>
    <w:rsid w:val="00C071F7"/>
    <w:rsid w:val="00C15A0D"/>
    <w:rsid w:val="00C30E96"/>
    <w:rsid w:val="00C36746"/>
    <w:rsid w:val="00C40081"/>
    <w:rsid w:val="00C44F36"/>
    <w:rsid w:val="00C531D6"/>
    <w:rsid w:val="00C670C7"/>
    <w:rsid w:val="00C6726D"/>
    <w:rsid w:val="00C71898"/>
    <w:rsid w:val="00C8142A"/>
    <w:rsid w:val="00C946BD"/>
    <w:rsid w:val="00CA39EE"/>
    <w:rsid w:val="00CA6834"/>
    <w:rsid w:val="00CB2724"/>
    <w:rsid w:val="00CB3134"/>
    <w:rsid w:val="00CB3F46"/>
    <w:rsid w:val="00CB6A9B"/>
    <w:rsid w:val="00CC3E6D"/>
    <w:rsid w:val="00CC50DA"/>
    <w:rsid w:val="00CC6DA7"/>
    <w:rsid w:val="00CD110E"/>
    <w:rsid w:val="00CD3DF7"/>
    <w:rsid w:val="00CD53E0"/>
    <w:rsid w:val="00CE7F61"/>
    <w:rsid w:val="00CF2AD0"/>
    <w:rsid w:val="00D0643D"/>
    <w:rsid w:val="00D12C3B"/>
    <w:rsid w:val="00D2703E"/>
    <w:rsid w:val="00D361D5"/>
    <w:rsid w:val="00D435B6"/>
    <w:rsid w:val="00D438D9"/>
    <w:rsid w:val="00D47955"/>
    <w:rsid w:val="00D578E0"/>
    <w:rsid w:val="00D62CF0"/>
    <w:rsid w:val="00D80BED"/>
    <w:rsid w:val="00D92A41"/>
    <w:rsid w:val="00DA1E20"/>
    <w:rsid w:val="00DA35E6"/>
    <w:rsid w:val="00DB71B2"/>
    <w:rsid w:val="00DB7767"/>
    <w:rsid w:val="00DC3FF6"/>
    <w:rsid w:val="00DE1B15"/>
    <w:rsid w:val="00DE461F"/>
    <w:rsid w:val="00DE658D"/>
    <w:rsid w:val="00DF11AE"/>
    <w:rsid w:val="00DF227D"/>
    <w:rsid w:val="00E03C44"/>
    <w:rsid w:val="00E03D41"/>
    <w:rsid w:val="00E122A6"/>
    <w:rsid w:val="00E241D5"/>
    <w:rsid w:val="00E337FE"/>
    <w:rsid w:val="00E3519D"/>
    <w:rsid w:val="00E435CB"/>
    <w:rsid w:val="00E562AA"/>
    <w:rsid w:val="00E567F8"/>
    <w:rsid w:val="00E61B86"/>
    <w:rsid w:val="00E67E07"/>
    <w:rsid w:val="00E77DB6"/>
    <w:rsid w:val="00E86A00"/>
    <w:rsid w:val="00E86B93"/>
    <w:rsid w:val="00E91994"/>
    <w:rsid w:val="00EA797A"/>
    <w:rsid w:val="00EC053A"/>
    <w:rsid w:val="00ED2728"/>
    <w:rsid w:val="00ED3F07"/>
    <w:rsid w:val="00EE1C19"/>
    <w:rsid w:val="00EE5F7F"/>
    <w:rsid w:val="00EF0673"/>
    <w:rsid w:val="00EF1290"/>
    <w:rsid w:val="00EF471D"/>
    <w:rsid w:val="00F03C90"/>
    <w:rsid w:val="00F11F72"/>
    <w:rsid w:val="00F12110"/>
    <w:rsid w:val="00F13A16"/>
    <w:rsid w:val="00F150BA"/>
    <w:rsid w:val="00F17A56"/>
    <w:rsid w:val="00F24E13"/>
    <w:rsid w:val="00F31E55"/>
    <w:rsid w:val="00F31F5C"/>
    <w:rsid w:val="00F35DE4"/>
    <w:rsid w:val="00F417F6"/>
    <w:rsid w:val="00F42D7D"/>
    <w:rsid w:val="00F45366"/>
    <w:rsid w:val="00F456A2"/>
    <w:rsid w:val="00F45AF3"/>
    <w:rsid w:val="00F55281"/>
    <w:rsid w:val="00F55415"/>
    <w:rsid w:val="00F56713"/>
    <w:rsid w:val="00F7302E"/>
    <w:rsid w:val="00F82688"/>
    <w:rsid w:val="00F92E59"/>
    <w:rsid w:val="00F9332F"/>
    <w:rsid w:val="00FA46DC"/>
    <w:rsid w:val="00FB5083"/>
    <w:rsid w:val="00FC4B56"/>
    <w:rsid w:val="00FC7214"/>
    <w:rsid w:val="00FC73B6"/>
    <w:rsid w:val="00FE1A61"/>
    <w:rsid w:val="00FE3991"/>
    <w:rsid w:val="00FE771E"/>
    <w:rsid w:val="00FF74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2B94375"/>
  <w15:chartTrackingRefBased/>
  <w15:docId w15:val="{8ADE3C47-1AE7-43AE-B38D-ADE179339D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pPr>
      <w:suppressAutoHyphens/>
    </w:pPr>
    <w:rPr>
      <w:lang w:eastAsia="ar-SA"/>
    </w:rPr>
  </w:style>
  <w:style w:type="paragraph" w:styleId="Nagwek1">
    <w:name w:val="heading 1"/>
    <w:basedOn w:val="Normalny"/>
    <w:next w:val="Normalny"/>
    <w:qFormat/>
    <w:pPr>
      <w:keepNext/>
      <w:numPr>
        <w:numId w:val="1"/>
      </w:numPr>
      <w:outlineLvl w:val="0"/>
    </w:pPr>
    <w:rPr>
      <w:rFonts w:ascii="Arial Black" w:hAnsi="Arial Black"/>
      <w:b/>
      <w:sz w:val="28"/>
    </w:rPr>
  </w:style>
  <w:style w:type="paragraph" w:styleId="Nagwek2">
    <w:name w:val="heading 2"/>
    <w:basedOn w:val="Normalny"/>
    <w:next w:val="Normalny"/>
    <w:qFormat/>
    <w:pPr>
      <w:keepNext/>
      <w:numPr>
        <w:ilvl w:val="1"/>
        <w:numId w:val="1"/>
      </w:numPr>
      <w:jc w:val="center"/>
      <w:outlineLvl w:val="1"/>
    </w:pPr>
    <w:rPr>
      <w:rFonts w:ascii="Arial" w:hAnsi="Arial"/>
      <w:b/>
      <w:sz w:val="40"/>
      <w:u w:val="single"/>
    </w:rPr>
  </w:style>
  <w:style w:type="paragraph" w:styleId="Nagwek3">
    <w:name w:val="heading 3"/>
    <w:basedOn w:val="Normalny"/>
    <w:next w:val="Normalny"/>
    <w:qFormat/>
    <w:pPr>
      <w:keepNext/>
      <w:numPr>
        <w:ilvl w:val="2"/>
        <w:numId w:val="1"/>
      </w:numPr>
      <w:ind w:left="142" w:right="140"/>
      <w:jc w:val="right"/>
      <w:outlineLvl w:val="2"/>
    </w:pPr>
    <w:rPr>
      <w:rFonts w:ascii="Arial Black" w:hAnsi="Arial Black"/>
      <w:sz w:val="24"/>
    </w:rPr>
  </w:style>
  <w:style w:type="paragraph" w:styleId="Nagwek4">
    <w:name w:val="heading 4"/>
    <w:basedOn w:val="Normalny"/>
    <w:next w:val="Normalny"/>
    <w:qFormat/>
    <w:pPr>
      <w:keepNext/>
      <w:numPr>
        <w:ilvl w:val="3"/>
        <w:numId w:val="1"/>
      </w:numPr>
      <w:outlineLvl w:val="3"/>
    </w:pPr>
    <w:rPr>
      <w:rFonts w:ascii="Arial" w:hAnsi="Arial"/>
      <w:b/>
      <w:sz w:val="28"/>
      <w:u w:val="single"/>
    </w:rPr>
  </w:style>
  <w:style w:type="paragraph" w:styleId="Nagwek5">
    <w:name w:val="heading 5"/>
    <w:basedOn w:val="Normalny"/>
    <w:next w:val="Normalny"/>
    <w:qFormat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qFormat/>
    <w:pPr>
      <w:keepNext/>
      <w:numPr>
        <w:ilvl w:val="5"/>
        <w:numId w:val="1"/>
      </w:numPr>
      <w:outlineLvl w:val="5"/>
    </w:pPr>
    <w:rPr>
      <w:rFonts w:ascii="Arial Black" w:hAnsi="Arial Black"/>
      <w:sz w:val="28"/>
      <w:u w:val="single"/>
    </w:rPr>
  </w:style>
  <w:style w:type="paragraph" w:styleId="Nagwek8">
    <w:name w:val="heading 8"/>
    <w:basedOn w:val="Normalny"/>
    <w:next w:val="Normalny"/>
    <w:qFormat/>
    <w:pPr>
      <w:keepNext/>
      <w:numPr>
        <w:ilvl w:val="7"/>
        <w:numId w:val="1"/>
      </w:numPr>
      <w:ind w:right="-141"/>
      <w:outlineLvl w:val="7"/>
    </w:pPr>
    <w:rPr>
      <w:rFonts w:ascii="Arial" w:hAnsi="Arial"/>
      <w:b/>
      <w:bCs/>
      <w:u w:val="single"/>
    </w:rPr>
  </w:style>
  <w:style w:type="paragraph" w:styleId="Nagwek9">
    <w:name w:val="heading 9"/>
    <w:basedOn w:val="Normalny"/>
    <w:next w:val="Normalny"/>
    <w:qFormat/>
    <w:pPr>
      <w:keepNext/>
      <w:numPr>
        <w:ilvl w:val="8"/>
        <w:numId w:val="1"/>
      </w:numPr>
      <w:outlineLvl w:val="8"/>
    </w:pPr>
    <w:rPr>
      <w:rFonts w:ascii="Arial" w:hAnsi="Arial"/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2z0">
    <w:name w:val="WW8Num2z0"/>
    <w:rPr>
      <w:rFonts w:ascii="Wingdings" w:hAnsi="Wingdings"/>
    </w:rPr>
  </w:style>
  <w:style w:type="character" w:customStyle="1" w:styleId="WW8Num3z0">
    <w:name w:val="WW8Num3z0"/>
    <w:rPr>
      <w:rFonts w:ascii="Wingdings" w:hAnsi="Wingdings"/>
    </w:rPr>
  </w:style>
  <w:style w:type="character" w:customStyle="1" w:styleId="WW8Num4z0">
    <w:name w:val="WW8Num4z0"/>
    <w:rPr>
      <w:rFonts w:ascii="Wingdings" w:hAnsi="Wingdings"/>
    </w:rPr>
  </w:style>
  <w:style w:type="character" w:customStyle="1" w:styleId="WW8Num5z0">
    <w:name w:val="WW8Num5z0"/>
    <w:rPr>
      <w:rFonts w:ascii="Wingdings" w:hAnsi="Wingdings"/>
    </w:rPr>
  </w:style>
  <w:style w:type="character" w:customStyle="1" w:styleId="WW8Num6z0">
    <w:name w:val="WW8Num6z0"/>
    <w:rPr>
      <w:rFonts w:ascii="Wingdings" w:hAnsi="Wingdings"/>
    </w:rPr>
  </w:style>
  <w:style w:type="character" w:customStyle="1" w:styleId="WW8Num7z0">
    <w:name w:val="WW8Num7z0"/>
    <w:rPr>
      <w:rFonts w:ascii="Times New Roman" w:eastAsia="Times New Roman" w:hAnsi="Times New Roman" w:cs="Times New Roman"/>
    </w:rPr>
  </w:style>
  <w:style w:type="character" w:customStyle="1" w:styleId="WW8Num8z0">
    <w:name w:val="WW8Num8z0"/>
    <w:rPr>
      <w:rFonts w:ascii="Arial" w:eastAsia="Times New Roman" w:hAnsi="Arial" w:cs="Arial"/>
    </w:rPr>
  </w:style>
  <w:style w:type="character" w:customStyle="1" w:styleId="WW8Num9z0">
    <w:name w:val="WW8Num9z0"/>
    <w:rPr>
      <w:rFonts w:ascii="Symbol" w:hAnsi="Symbol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8Num10z0">
    <w:name w:val="WW8Num10z0"/>
    <w:rPr>
      <w:rFonts w:ascii="Wingdings" w:hAnsi="Wingdings"/>
    </w:rPr>
  </w:style>
  <w:style w:type="character" w:customStyle="1" w:styleId="WW8Num11z0">
    <w:name w:val="WW8Num11z0"/>
    <w:rPr>
      <w:rFonts w:ascii="Times New Roman" w:eastAsia="Times New Roman" w:hAnsi="Times New Roman" w:cs="Times New Roman"/>
    </w:rPr>
  </w:style>
  <w:style w:type="character" w:customStyle="1" w:styleId="WW-Absatz-Standardschriftart11">
    <w:name w:val="WW-Absatz-Standardschriftart11"/>
  </w:style>
  <w:style w:type="character" w:customStyle="1" w:styleId="WW8Num1z0">
    <w:name w:val="WW8Num1z0"/>
    <w:rPr>
      <w:rFonts w:ascii="Wingdings" w:hAnsi="Wingdings"/>
    </w:rPr>
  </w:style>
  <w:style w:type="character" w:customStyle="1" w:styleId="WW8Num7z1">
    <w:name w:val="WW8Num7z1"/>
    <w:rPr>
      <w:rFonts w:ascii="Courier New" w:hAnsi="Courier New"/>
    </w:rPr>
  </w:style>
  <w:style w:type="character" w:customStyle="1" w:styleId="WW8Num7z2">
    <w:name w:val="WW8Num7z2"/>
    <w:rPr>
      <w:rFonts w:ascii="Wingdings" w:hAnsi="Wingdings"/>
    </w:rPr>
  </w:style>
  <w:style w:type="character" w:customStyle="1" w:styleId="WW8Num7z3">
    <w:name w:val="WW8Num7z3"/>
    <w:rPr>
      <w:rFonts w:ascii="Symbol" w:hAnsi="Symbol"/>
    </w:rPr>
  </w:style>
  <w:style w:type="character" w:customStyle="1" w:styleId="WW8Num8z1">
    <w:name w:val="WW8Num8z1"/>
    <w:rPr>
      <w:rFonts w:ascii="Courier New" w:hAnsi="Courier New" w:cs="Courier New"/>
    </w:rPr>
  </w:style>
  <w:style w:type="character" w:customStyle="1" w:styleId="WW8Num8z2">
    <w:name w:val="WW8Num8z2"/>
    <w:rPr>
      <w:rFonts w:ascii="Wingdings" w:hAnsi="Wingdings"/>
    </w:rPr>
  </w:style>
  <w:style w:type="character" w:customStyle="1" w:styleId="WW8Num8z3">
    <w:name w:val="WW8Num8z3"/>
    <w:rPr>
      <w:rFonts w:ascii="Symbol" w:hAnsi="Symbol"/>
    </w:rPr>
  </w:style>
  <w:style w:type="character" w:customStyle="1" w:styleId="WW8Num9z1">
    <w:name w:val="WW8Num9z1"/>
    <w:rPr>
      <w:rFonts w:ascii="Courier New" w:hAnsi="Courier New" w:cs="Times New Roman"/>
    </w:rPr>
  </w:style>
  <w:style w:type="character" w:customStyle="1" w:styleId="WW8Num11z1">
    <w:name w:val="WW8Num11z1"/>
    <w:rPr>
      <w:rFonts w:ascii="Courier New" w:hAnsi="Courier New"/>
    </w:rPr>
  </w:style>
  <w:style w:type="character" w:customStyle="1" w:styleId="WW8Num11z2">
    <w:name w:val="WW8Num11z2"/>
    <w:rPr>
      <w:rFonts w:ascii="Wingdings" w:hAnsi="Wingdings"/>
    </w:rPr>
  </w:style>
  <w:style w:type="character" w:customStyle="1" w:styleId="WW8Num11z3">
    <w:name w:val="WW8Num11z3"/>
    <w:rPr>
      <w:rFonts w:ascii="Symbol" w:hAnsi="Symbol"/>
    </w:rPr>
  </w:style>
  <w:style w:type="character" w:customStyle="1" w:styleId="WW8Num13z0">
    <w:name w:val="WW8Num13z0"/>
    <w:rPr>
      <w:rFonts w:ascii="Wingdings" w:hAnsi="Wingdings"/>
    </w:rPr>
  </w:style>
  <w:style w:type="character" w:customStyle="1" w:styleId="WW8Num14z0">
    <w:name w:val="WW8Num14z0"/>
    <w:rPr>
      <w:rFonts w:ascii="Wingdings" w:hAnsi="Wingdings"/>
    </w:rPr>
  </w:style>
  <w:style w:type="character" w:customStyle="1" w:styleId="WW8Num15z0">
    <w:name w:val="WW8Num15z0"/>
    <w:rPr>
      <w:rFonts w:ascii="Times New Roman" w:hAnsi="Times New Roman"/>
    </w:rPr>
  </w:style>
  <w:style w:type="character" w:customStyle="1" w:styleId="WW8Num16z0">
    <w:name w:val="WW8Num16z0"/>
    <w:rPr>
      <w:rFonts w:ascii="Wingdings" w:hAnsi="Wingdings"/>
    </w:rPr>
  </w:style>
  <w:style w:type="character" w:customStyle="1" w:styleId="WW8Num17z0">
    <w:name w:val="WW8Num17z0"/>
    <w:rPr>
      <w:rFonts w:ascii="Wingdings" w:hAnsi="Wingdings"/>
    </w:rPr>
  </w:style>
  <w:style w:type="character" w:customStyle="1" w:styleId="WW8Num18z0">
    <w:name w:val="WW8Num18z0"/>
    <w:rPr>
      <w:rFonts w:ascii="Symbol" w:hAnsi="Symbol"/>
      <w:color w:val="auto"/>
    </w:rPr>
  </w:style>
  <w:style w:type="character" w:customStyle="1" w:styleId="WW8Num22z0">
    <w:name w:val="WW8Num22z0"/>
    <w:rPr>
      <w:rFonts w:ascii="Wingdings" w:hAnsi="Wingdings"/>
    </w:rPr>
  </w:style>
  <w:style w:type="character" w:customStyle="1" w:styleId="WW8Num23z0">
    <w:name w:val="WW8Num23z0"/>
    <w:rPr>
      <w:rFonts w:ascii="Wingdings" w:hAnsi="Wingdings"/>
    </w:rPr>
  </w:style>
  <w:style w:type="character" w:customStyle="1" w:styleId="WW8Num24z0">
    <w:name w:val="WW8Num24z0"/>
    <w:rPr>
      <w:b w:val="0"/>
    </w:rPr>
  </w:style>
  <w:style w:type="character" w:customStyle="1" w:styleId="Domylnaczcionkaakapitu1">
    <w:name w:val="Domyślna czcionka akapitu1"/>
  </w:style>
  <w:style w:type="character" w:styleId="Hipercze">
    <w:name w:val="Hyperlink"/>
    <w:uiPriority w:val="99"/>
    <w:rPr>
      <w:color w:val="0000FF"/>
      <w:u w:val="single"/>
    </w:rPr>
  </w:style>
  <w:style w:type="character" w:styleId="UyteHipercze">
    <w:name w:val="FollowedHyperlink"/>
    <w:rPr>
      <w:color w:val="800080"/>
      <w:u w:val="single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styleId="Tekstpodstawowy">
    <w:name w:val="Body Text"/>
    <w:basedOn w:val="Normalny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  <w:sz w:val="24"/>
      <w:szCs w:val="24"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Nagwek">
    <w:name w:val="header"/>
    <w:basedOn w:val="Normalny"/>
    <w:link w:val="NagwekZnak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pPr>
      <w:tabs>
        <w:tab w:val="center" w:pos="4536"/>
        <w:tab w:val="right" w:pos="9072"/>
      </w:tabs>
    </w:pPr>
  </w:style>
  <w:style w:type="paragraph" w:customStyle="1" w:styleId="Tekstblokowy1">
    <w:name w:val="Tekst blokowy1"/>
    <w:basedOn w:val="Normalny"/>
    <w:pPr>
      <w:ind w:left="142" w:right="140"/>
    </w:pPr>
    <w:rPr>
      <w:rFonts w:ascii="Arial" w:hAnsi="Arial"/>
      <w:sz w:val="24"/>
    </w:rPr>
  </w:style>
  <w:style w:type="paragraph" w:customStyle="1" w:styleId="Tekstpodstawowy31">
    <w:name w:val="Tekst podstawowy 31"/>
    <w:basedOn w:val="Normalny"/>
    <w:rPr>
      <w:b/>
      <w:sz w:val="24"/>
    </w:rPr>
  </w:style>
  <w:style w:type="paragraph" w:styleId="Tekstpodstawowywcity">
    <w:name w:val="Body Text Indent"/>
    <w:basedOn w:val="Normalny"/>
    <w:pPr>
      <w:ind w:left="720"/>
      <w:jc w:val="both"/>
    </w:pPr>
    <w:rPr>
      <w:rFonts w:ascii="Arial" w:hAnsi="Arial" w:cs="Arial"/>
      <w:sz w:val="24"/>
      <w:szCs w:val="24"/>
    </w:rPr>
  </w:style>
  <w:style w:type="paragraph" w:customStyle="1" w:styleId="Tekstpodstawowywcity31">
    <w:name w:val="Tekst podstawowy wcięty 31"/>
    <w:basedOn w:val="Normalny"/>
    <w:pPr>
      <w:spacing w:after="120"/>
      <w:ind w:left="283"/>
    </w:pPr>
    <w:rPr>
      <w:sz w:val="16"/>
      <w:szCs w:val="16"/>
    </w:rPr>
  </w:style>
  <w:style w:type="paragraph" w:customStyle="1" w:styleId="Tekstpodstawowy21">
    <w:name w:val="Tekst podstawowy 21"/>
    <w:basedOn w:val="Normalny"/>
    <w:pPr>
      <w:spacing w:after="120" w:line="480" w:lineRule="auto"/>
    </w:p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styleId="HTML-wstpniesformatowany">
    <w:name w:val="HTML Preformatted"/>
    <w:basedOn w:val="Normalny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paragraph" w:styleId="Tytu">
    <w:name w:val="Title"/>
    <w:basedOn w:val="Normalny"/>
    <w:next w:val="Podtytu"/>
    <w:qFormat/>
    <w:pPr>
      <w:jc w:val="center"/>
    </w:pPr>
    <w:rPr>
      <w:b/>
      <w:bCs/>
      <w:sz w:val="28"/>
      <w:szCs w:val="24"/>
    </w:rPr>
  </w:style>
  <w:style w:type="paragraph" w:styleId="Podtytu">
    <w:name w:val="Subtitle"/>
    <w:basedOn w:val="Nagwek10"/>
    <w:next w:val="Tekstpodstawowy"/>
    <w:qFormat/>
    <w:pPr>
      <w:jc w:val="center"/>
    </w:pPr>
    <w:rPr>
      <w:i/>
      <w:iCs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customStyle="1" w:styleId="Zawartoramki">
    <w:name w:val="Zawartość ramki"/>
    <w:basedOn w:val="Tekstpodstawowy"/>
  </w:style>
  <w:style w:type="paragraph" w:styleId="Tekstpodstawowywcity2">
    <w:name w:val="Body Text Indent 2"/>
    <w:basedOn w:val="Normalny"/>
    <w:rsid w:val="00E03C44"/>
    <w:pPr>
      <w:suppressAutoHyphens w:val="0"/>
      <w:spacing w:after="120" w:line="480" w:lineRule="auto"/>
      <w:ind w:left="283"/>
    </w:pPr>
    <w:rPr>
      <w:lang w:eastAsia="pl-PL"/>
    </w:rPr>
  </w:style>
  <w:style w:type="character" w:styleId="Numerstrony">
    <w:name w:val="page number"/>
    <w:basedOn w:val="Domylnaczcionkaakapitu"/>
    <w:rsid w:val="003C207B"/>
  </w:style>
  <w:style w:type="character" w:customStyle="1" w:styleId="StopkaZnak">
    <w:name w:val="Stopka Znak"/>
    <w:link w:val="Stopka"/>
    <w:uiPriority w:val="99"/>
    <w:rsid w:val="003D0E04"/>
    <w:rPr>
      <w:lang w:eastAsia="ar-SA"/>
    </w:rPr>
  </w:style>
  <w:style w:type="character" w:customStyle="1" w:styleId="NagwekZnak">
    <w:name w:val="Nagłówek Znak"/>
    <w:link w:val="Nagwek"/>
    <w:uiPriority w:val="99"/>
    <w:rsid w:val="00901162"/>
    <w:rPr>
      <w:lang w:eastAsia="ar-SA"/>
    </w:rPr>
  </w:style>
  <w:style w:type="paragraph" w:styleId="Legenda">
    <w:name w:val="caption"/>
    <w:basedOn w:val="Normalny"/>
    <w:next w:val="Normalny"/>
    <w:unhideWhenUsed/>
    <w:qFormat/>
    <w:rsid w:val="00AA4622"/>
    <w:pPr>
      <w:spacing w:after="200"/>
    </w:pPr>
    <w:rPr>
      <w:i/>
      <w:iCs/>
      <w:color w:val="44546A" w:themeColor="text2"/>
      <w:sz w:val="18"/>
      <w:szCs w:val="18"/>
    </w:rPr>
  </w:style>
  <w:style w:type="table" w:styleId="Tabela-Siatka">
    <w:name w:val="Table Grid"/>
    <w:basedOn w:val="Standardowy"/>
    <w:rsid w:val="001F069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header" Target="header1.xml"/><Relationship Id="rId50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header" Target="header2.xml"/><Relationship Id="rId8" Type="http://schemas.openxmlformats.org/officeDocument/2006/relationships/image" Target="media/image1.jpeg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OFERTA@CRB.COM.PL" TargetMode="External"/><Relationship Id="rId1" Type="http://schemas.openxmlformats.org/officeDocument/2006/relationships/hyperlink" Target="mailto:OFERTA@CRB.COM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173DCFD-9269-450B-80B2-80EE73BDD9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527</TotalTime>
  <Pages>36</Pages>
  <Words>408</Words>
  <Characters>2449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l</vt:lpstr>
    </vt:vector>
  </TitlesOfParts>
  <Company>dom</Company>
  <LinksUpToDate>false</LinksUpToDate>
  <CharactersWithSpaces>2852</CharactersWithSpaces>
  <SharedDoc>false</SharedDoc>
  <HLinks>
    <vt:vector size="42" baseType="variant">
      <vt:variant>
        <vt:i4>2949184</vt:i4>
      </vt:variant>
      <vt:variant>
        <vt:i4>18</vt:i4>
      </vt:variant>
      <vt:variant>
        <vt:i4>0</vt:i4>
      </vt:variant>
      <vt:variant>
        <vt:i4>5</vt:i4>
      </vt:variant>
      <vt:variant>
        <vt:lpwstr>mailto:OFERTA@CRB.COM.PL</vt:lpwstr>
      </vt:variant>
      <vt:variant>
        <vt:lpwstr/>
      </vt:variant>
      <vt:variant>
        <vt:i4>2949184</vt:i4>
      </vt:variant>
      <vt:variant>
        <vt:i4>15</vt:i4>
      </vt:variant>
      <vt:variant>
        <vt:i4>0</vt:i4>
      </vt:variant>
      <vt:variant>
        <vt:i4>5</vt:i4>
      </vt:variant>
      <vt:variant>
        <vt:lpwstr>mailto:OFERTA@CRB.COM.PL</vt:lpwstr>
      </vt:variant>
      <vt:variant>
        <vt:lpwstr/>
      </vt:variant>
      <vt:variant>
        <vt:i4>2949184</vt:i4>
      </vt:variant>
      <vt:variant>
        <vt:i4>12</vt:i4>
      </vt:variant>
      <vt:variant>
        <vt:i4>0</vt:i4>
      </vt:variant>
      <vt:variant>
        <vt:i4>5</vt:i4>
      </vt:variant>
      <vt:variant>
        <vt:lpwstr>mailto:OFERTA@CRB.COM.PL</vt:lpwstr>
      </vt:variant>
      <vt:variant>
        <vt:lpwstr/>
      </vt:variant>
      <vt:variant>
        <vt:i4>2949184</vt:i4>
      </vt:variant>
      <vt:variant>
        <vt:i4>9</vt:i4>
      </vt:variant>
      <vt:variant>
        <vt:i4>0</vt:i4>
      </vt:variant>
      <vt:variant>
        <vt:i4>5</vt:i4>
      </vt:variant>
      <vt:variant>
        <vt:lpwstr>mailto:OFERTA@CRB.COM.PL</vt:lpwstr>
      </vt:variant>
      <vt:variant>
        <vt:lpwstr/>
      </vt:variant>
      <vt:variant>
        <vt:i4>2949184</vt:i4>
      </vt:variant>
      <vt:variant>
        <vt:i4>6</vt:i4>
      </vt:variant>
      <vt:variant>
        <vt:i4>0</vt:i4>
      </vt:variant>
      <vt:variant>
        <vt:i4>5</vt:i4>
      </vt:variant>
      <vt:variant>
        <vt:lpwstr>mailto:OFERTA@CRB.COM.PL</vt:lpwstr>
      </vt:variant>
      <vt:variant>
        <vt:lpwstr/>
      </vt:variant>
      <vt:variant>
        <vt:i4>2949184</vt:i4>
      </vt:variant>
      <vt:variant>
        <vt:i4>3</vt:i4>
      </vt:variant>
      <vt:variant>
        <vt:i4>0</vt:i4>
      </vt:variant>
      <vt:variant>
        <vt:i4>5</vt:i4>
      </vt:variant>
      <vt:variant>
        <vt:lpwstr>mailto:OFERTA@CRB.COM.PL</vt:lpwstr>
      </vt:variant>
      <vt:variant>
        <vt:lpwstr/>
      </vt:variant>
      <vt:variant>
        <vt:i4>2949184</vt:i4>
      </vt:variant>
      <vt:variant>
        <vt:i4>0</vt:i4>
      </vt:variant>
      <vt:variant>
        <vt:i4>0</vt:i4>
      </vt:variant>
      <vt:variant>
        <vt:i4>5</vt:i4>
      </vt:variant>
      <vt:variant>
        <vt:lpwstr>mailto:OFERTA@CRB.COM.PL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</dc:title>
  <dc:subject/>
  <dc:creator>Piotr Raczko</dc:creator>
  <cp:keywords/>
  <dc:description/>
  <cp:lastModifiedBy>User</cp:lastModifiedBy>
  <cp:revision>58</cp:revision>
  <cp:lastPrinted>2018-03-23T13:28:00Z</cp:lastPrinted>
  <dcterms:created xsi:type="dcterms:W3CDTF">2017-02-27T16:18:00Z</dcterms:created>
  <dcterms:modified xsi:type="dcterms:W3CDTF">2018-04-09T14:04:00Z</dcterms:modified>
</cp:coreProperties>
</file>